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36" w:type="dxa"/>
        <w:tblLayout w:type="fixed"/>
        <w:tblCellMar>
          <w:left w:w="46" w:type="dxa"/>
          <w:right w:w="57" w:type="dxa"/>
        </w:tblCellMar>
        <w:tblLook w:val="0000" w:firstRow="0" w:lastRow="0" w:firstColumn="0" w:lastColumn="0" w:noHBand="0" w:noVBand="0"/>
      </w:tblPr>
      <w:tblGrid>
        <w:gridCol w:w="5812"/>
        <w:gridCol w:w="2124"/>
        <w:gridCol w:w="2847"/>
      </w:tblGrid>
      <w:tr w:rsidR="00000000">
        <w:trPr>
          <w:trHeight w:val="254"/>
        </w:trPr>
        <w:tc>
          <w:tcPr>
            <w:tcW w:w="5812" w:type="dxa"/>
            <w:tcBorders>
              <w:top w:val="single" w:sz="4" w:space="0" w:color="00CCFF"/>
              <w:left w:val="single" w:sz="4" w:space="0" w:color="00CCFF"/>
              <w:bottom w:val="single" w:sz="6" w:space="0" w:color="00CCFF"/>
            </w:tcBorders>
            <w:shd w:val="clear" w:color="auto" w:fill="FFFFFF"/>
            <w:vAlign w:val="bottom"/>
          </w:tcPr>
          <w:p w:rsidR="00000000" w:rsidRDefault="005F0402">
            <w:pPr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PROCEDEMENTO</w:t>
            </w:r>
          </w:p>
        </w:tc>
        <w:tc>
          <w:tcPr>
            <w:tcW w:w="2124" w:type="dxa"/>
            <w:tcBorders>
              <w:top w:val="single" w:sz="4" w:space="0" w:color="00CCFF"/>
              <w:left w:val="single" w:sz="6" w:space="0" w:color="00CCFF"/>
              <w:bottom w:val="single" w:sz="6" w:space="0" w:color="00CCFF"/>
            </w:tcBorders>
            <w:shd w:val="clear" w:color="auto" w:fill="FFFFFF"/>
            <w:vAlign w:val="bottom"/>
          </w:tcPr>
          <w:p w:rsidR="00000000" w:rsidRDefault="005F0402">
            <w:pPr>
              <w:spacing w:after="0" w:line="100" w:lineRule="atLeast"/>
              <w:jc w:val="center"/>
            </w:pPr>
            <w:r>
              <w:rPr>
                <w:rFonts w:cs="Trebuchet MS"/>
                <w:sz w:val="16"/>
                <w:szCs w:val="16"/>
                <w:lang w:val="gl-ES"/>
              </w:rPr>
              <w:t>CÓDIGO DO PROCEDEMENTO</w:t>
            </w:r>
          </w:p>
        </w:tc>
        <w:tc>
          <w:tcPr>
            <w:tcW w:w="2847" w:type="dxa"/>
            <w:tcBorders>
              <w:top w:val="single" w:sz="4" w:space="0" w:color="00CCFF"/>
              <w:left w:val="single" w:sz="6" w:space="0" w:color="00CCFF"/>
              <w:bottom w:val="single" w:sz="6" w:space="0" w:color="00CCFF"/>
              <w:right w:val="single" w:sz="4" w:space="0" w:color="00CCFF"/>
            </w:tcBorders>
            <w:shd w:val="clear" w:color="auto" w:fill="FFFFFF"/>
            <w:vAlign w:val="bottom"/>
          </w:tcPr>
          <w:p w:rsidR="00000000" w:rsidRDefault="005F0402">
            <w:pPr>
              <w:spacing w:after="0" w:line="100" w:lineRule="atLeast"/>
              <w:jc w:val="center"/>
            </w:pPr>
            <w:r>
              <w:rPr>
                <w:rFonts w:cs="Trebuchet MS"/>
                <w:sz w:val="16"/>
                <w:szCs w:val="16"/>
                <w:lang w:val="gl-ES"/>
              </w:rPr>
              <w:t>DOCUMENTO</w:t>
            </w:r>
          </w:p>
        </w:tc>
      </w:tr>
      <w:tr w:rsidR="00000000">
        <w:trPr>
          <w:trHeight w:val="506"/>
        </w:trPr>
        <w:tc>
          <w:tcPr>
            <w:tcW w:w="5812" w:type="dxa"/>
            <w:tcBorders>
              <w:top w:val="single" w:sz="6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both"/>
            </w:pPr>
            <w:r>
              <w:rPr>
                <w:b/>
                <w:bCs/>
                <w:iCs/>
                <w:sz w:val="18"/>
                <w:szCs w:val="18"/>
                <w:lang w:val="gl-ES"/>
              </w:rPr>
              <w:t>AXUDAS PARA A CREACIÓN, POSTA EN MARCHA E CONSOLIDACIÓN DE UNIDADES MIXTAS DE INVESTIGACIÓN (ANO 2017)</w:t>
            </w:r>
          </w:p>
        </w:tc>
        <w:tc>
          <w:tcPr>
            <w:tcW w:w="2124" w:type="dxa"/>
            <w:tcBorders>
              <w:top w:val="single" w:sz="6" w:space="0" w:color="00CCFF"/>
              <w:left w:val="single" w:sz="6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center"/>
            </w:pPr>
            <w:r>
              <w:rPr>
                <w:b/>
                <w:sz w:val="18"/>
                <w:szCs w:val="18"/>
                <w:lang w:val="gl-ES"/>
              </w:rPr>
              <w:t>IN853A</w:t>
            </w:r>
          </w:p>
        </w:tc>
        <w:tc>
          <w:tcPr>
            <w:tcW w:w="2847" w:type="dxa"/>
            <w:tcBorders>
              <w:top w:val="single" w:sz="6" w:space="0" w:color="00CCFF"/>
              <w:left w:val="single" w:sz="6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center"/>
            </w:pPr>
            <w:r>
              <w:rPr>
                <w:rFonts w:cs="Trebuchet MS"/>
                <w:b/>
                <w:sz w:val="18"/>
                <w:szCs w:val="18"/>
                <w:lang w:val="gl-ES"/>
              </w:rPr>
              <w:t>INFORME CIENTÍFICO-TÉCNICO</w:t>
            </w:r>
          </w:p>
        </w:tc>
      </w:tr>
    </w:tbl>
    <w:p w:rsidR="00000000" w:rsidRDefault="005F0402">
      <w:pPr>
        <w:spacing w:after="0" w:line="100" w:lineRule="atLeast"/>
        <w:rPr>
          <w:rFonts w:cs="Trebuchet MS"/>
          <w:b/>
          <w:bCs/>
          <w:sz w:val="18"/>
          <w:szCs w:val="18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2694"/>
        <w:gridCol w:w="2693"/>
        <w:gridCol w:w="2693"/>
        <w:gridCol w:w="2708"/>
      </w:tblGrid>
      <w:tr w:rsidR="00000000">
        <w:trPr>
          <w:trHeight w:val="254"/>
        </w:trPr>
        <w:tc>
          <w:tcPr>
            <w:tcW w:w="10788" w:type="dxa"/>
            <w:gridSpan w:val="4"/>
            <w:tcBorders>
              <w:top w:val="single" w:sz="4" w:space="0" w:color="00CCFF"/>
              <w:left w:val="single" w:sz="4" w:space="0" w:color="00CCFF"/>
              <w:bottom w:val="single" w:sz="6" w:space="0" w:color="00CCFF"/>
              <w:right w:val="single" w:sz="6" w:space="0" w:color="00CCFF"/>
            </w:tcBorders>
            <w:shd w:val="clear" w:color="auto" w:fill="FFFFFF"/>
            <w:vAlign w:val="bottom"/>
          </w:tcPr>
          <w:p w:rsidR="00000000" w:rsidRDefault="005F0402">
            <w:pPr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INFORME CIENTÍFICO – TÉCNICO</w:t>
            </w:r>
          </w:p>
        </w:tc>
      </w:tr>
      <w:bookmarkStart w:id="0" w:name="__Fieldmark__2919_4276453512"/>
      <w:bookmarkStart w:id="1" w:name="__Fieldmark__11594_2455206933"/>
      <w:bookmarkStart w:id="2" w:name="__Fieldmark__28_1357737269"/>
      <w:bookmarkStart w:id="3" w:name="__Fieldmark__0_4026421329"/>
      <w:bookmarkStart w:id="4" w:name="_GoBack"/>
      <w:bookmarkEnd w:id="1"/>
      <w:bookmarkEnd w:id="2"/>
      <w:tr w:rsidR="00000000">
        <w:tblPrEx>
          <w:tblCellMar>
            <w:left w:w="46" w:type="dxa"/>
          </w:tblCellMar>
        </w:tblPrEx>
        <w:trPr>
          <w:trHeight w:val="506"/>
        </w:trPr>
        <w:tc>
          <w:tcPr>
            <w:tcW w:w="2694" w:type="dxa"/>
            <w:tcBorders>
              <w:top w:val="single" w:sz="6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center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instrText xml:space="preserve"> FORMCHECKBOX </w:instrText>
            </w:r>
            <w:r>
              <w:fldChar w:fldCharType="end"/>
            </w:r>
            <w:bookmarkEnd w:id="0"/>
            <w:bookmarkEnd w:id="3"/>
            <w:bookmarkEnd w:id="4"/>
            <w:r>
              <w:rPr>
                <w:rFonts w:cs="Arial"/>
                <w:sz w:val="16"/>
                <w:szCs w:val="16"/>
                <w:lang w:val="gl-ES"/>
              </w:rPr>
              <w:t xml:space="preserve"> Ano 2017</w:t>
            </w:r>
          </w:p>
        </w:tc>
        <w:bookmarkStart w:id="5" w:name="__Fieldmark__2933_4276453512"/>
        <w:bookmarkStart w:id="6" w:name="__Fieldmark__11600_2455206933"/>
        <w:bookmarkStart w:id="7" w:name="__Fieldmark__40_1357737269"/>
        <w:bookmarkStart w:id="8" w:name="Casilla16"/>
        <w:bookmarkStart w:id="9" w:name="__Fieldmark__1_4026421329"/>
        <w:bookmarkEnd w:id="6"/>
        <w:bookmarkEnd w:id="7"/>
        <w:tc>
          <w:tcPr>
            <w:tcW w:w="2693" w:type="dxa"/>
            <w:tcBorders>
              <w:top w:val="single" w:sz="6" w:space="0" w:color="00CCFF"/>
              <w:left w:val="single" w:sz="6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center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instrText xml:space="preserve"> FORMCHECKBO</w:instrText>
            </w:r>
            <w:r>
              <w:instrText xml:space="preserve">X </w:instrText>
            </w:r>
            <w:r>
              <w:fldChar w:fldCharType="end"/>
            </w:r>
            <w:bookmarkEnd w:id="5"/>
            <w:bookmarkEnd w:id="8"/>
            <w:bookmarkEnd w:id="9"/>
            <w:r>
              <w:rPr>
                <w:rFonts w:cs="Arial"/>
                <w:sz w:val="16"/>
                <w:szCs w:val="16"/>
                <w:lang w:val="gl-ES"/>
              </w:rPr>
              <w:t xml:space="preserve"> Ano 2018</w:t>
            </w:r>
          </w:p>
        </w:tc>
        <w:bookmarkStart w:id="10" w:name="__Fieldmark__2946_4276453512"/>
        <w:bookmarkStart w:id="11" w:name="__Fieldmark__11605_2455206933"/>
        <w:bookmarkStart w:id="12" w:name="__Fieldmark__51_1357737269"/>
        <w:bookmarkStart w:id="13" w:name="__Fieldmark__2_4026421329"/>
        <w:bookmarkEnd w:id="11"/>
        <w:bookmarkEnd w:id="12"/>
        <w:tc>
          <w:tcPr>
            <w:tcW w:w="2693" w:type="dxa"/>
            <w:tcBorders>
              <w:top w:val="single" w:sz="6" w:space="0" w:color="00CCFF"/>
              <w:left w:val="single" w:sz="6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center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instrText xml:space="preserve"> FORMCHECKBOX </w:instrText>
            </w:r>
            <w:r>
              <w:fldChar w:fldCharType="end"/>
            </w:r>
            <w:bookmarkEnd w:id="10"/>
            <w:bookmarkEnd w:id="13"/>
            <w:r>
              <w:rPr>
                <w:rFonts w:cs="Arial"/>
                <w:sz w:val="16"/>
                <w:szCs w:val="16"/>
                <w:lang w:val="gl-ES"/>
              </w:rPr>
              <w:t xml:space="preserve"> Ano 2019</w:t>
            </w:r>
          </w:p>
        </w:tc>
        <w:bookmarkStart w:id="14" w:name="__Fieldmark__2957_4276453512"/>
        <w:bookmarkStart w:id="15" w:name="__Fieldmark__11609_2455206933"/>
        <w:bookmarkStart w:id="16" w:name="__Fieldmark__61_1357737269"/>
        <w:bookmarkStart w:id="17" w:name="__Fieldmark__3_4026421329"/>
        <w:bookmarkEnd w:id="15"/>
        <w:bookmarkEnd w:id="16"/>
        <w:tc>
          <w:tcPr>
            <w:tcW w:w="2703" w:type="dxa"/>
            <w:tcBorders>
              <w:top w:val="single" w:sz="6" w:space="0" w:color="00CCFF"/>
              <w:left w:val="single" w:sz="6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center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instrText xml:space="preserve"> FORMCHECKBOX </w:instrText>
            </w:r>
            <w:r>
              <w:fldChar w:fldCharType="end"/>
            </w:r>
            <w:bookmarkEnd w:id="14"/>
            <w:bookmarkEnd w:id="17"/>
            <w:r>
              <w:rPr>
                <w:rFonts w:cs="Arial"/>
                <w:sz w:val="16"/>
                <w:szCs w:val="16"/>
                <w:lang w:val="gl-ES"/>
              </w:rPr>
              <w:t xml:space="preserve"> Ano 2020</w:t>
            </w:r>
          </w:p>
        </w:tc>
      </w:tr>
    </w:tbl>
    <w:p w:rsidR="00000000" w:rsidRDefault="005F0402">
      <w:pPr>
        <w:spacing w:after="0" w:line="100" w:lineRule="atLeast"/>
        <w:rPr>
          <w:rFonts w:cs="Trebuchet MS"/>
          <w:b/>
          <w:bCs/>
          <w:sz w:val="18"/>
          <w:szCs w:val="18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2552"/>
        <w:gridCol w:w="4480"/>
        <w:gridCol w:w="1893"/>
        <w:gridCol w:w="1858"/>
      </w:tblGrid>
      <w:tr w:rsidR="00000000">
        <w:trPr>
          <w:cantSplit/>
          <w:trHeight w:val="227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1. IDENTIFICACIÓN DO ORGANISMO DE INVESTIGACIÓN REPRESENTANTE DA UMI</w:t>
            </w:r>
          </w:p>
        </w:tc>
      </w:tr>
      <w:tr w:rsidR="00000000">
        <w:trPr>
          <w:cantSplit/>
          <w:trHeight w:val="227"/>
        </w:trPr>
        <w:tc>
          <w:tcPr>
            <w:tcW w:w="7032" w:type="dxa"/>
            <w:gridSpan w:val="2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bottom"/>
          </w:tcPr>
          <w:p w:rsidR="00000000" w:rsidRDefault="005F0402">
            <w:pPr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RAZÓN SOCIAL</w:t>
            </w:r>
          </w:p>
        </w:tc>
        <w:tc>
          <w:tcPr>
            <w:tcW w:w="189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bottom"/>
          </w:tcPr>
          <w:p w:rsidR="00000000" w:rsidRDefault="005F0402">
            <w:pPr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ACRÓNIMO</w:t>
            </w:r>
          </w:p>
        </w:tc>
        <w:tc>
          <w:tcPr>
            <w:tcW w:w="1858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bottom"/>
          </w:tcPr>
          <w:p w:rsidR="00000000" w:rsidRDefault="005F0402">
            <w:pPr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NIF</w:t>
            </w:r>
          </w:p>
        </w:tc>
      </w:tr>
      <w:bookmarkStart w:id="18" w:name="Texto1"/>
      <w:bookmarkStart w:id="19" w:name="__Fieldmark__2990_4276453512"/>
      <w:bookmarkStart w:id="20" w:name="__Fieldmark__11636_2455206933"/>
      <w:bookmarkStart w:id="21" w:name="__Fieldmark__90_1357737269"/>
      <w:bookmarkStart w:id="22" w:name="__Fieldmark__4_4026421329"/>
      <w:bookmarkEnd w:id="20"/>
      <w:bookmarkEnd w:id="21"/>
      <w:tr w:rsidR="00000000">
        <w:trPr>
          <w:cantSplit/>
          <w:trHeight w:val="312"/>
        </w:trPr>
        <w:tc>
          <w:tcPr>
            <w:tcW w:w="7032" w:type="dxa"/>
            <w:gridSpan w:val="2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23" w:name="__Fieldmark__11636_24552069331"/>
            <w:bookmarkEnd w:id="18"/>
            <w:bookmarkEnd w:id="19"/>
            <w:bookmarkEnd w:id="22"/>
            <w:bookmarkEnd w:id="23"/>
          </w:p>
        </w:tc>
        <w:bookmarkStart w:id="24" w:name="__Fieldmark__3004_4276453512"/>
        <w:bookmarkStart w:id="25" w:name="__Fieldmark__11644_2455206933"/>
        <w:bookmarkStart w:id="26" w:name="__Fieldmark__101_1357737269"/>
        <w:bookmarkStart w:id="27" w:name="__Fieldmark__5_4026421329"/>
        <w:bookmarkEnd w:id="25"/>
        <w:bookmarkEnd w:id="26"/>
        <w:tc>
          <w:tcPr>
            <w:tcW w:w="189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28" w:name="__Fieldmark__11644_24552069331"/>
            <w:bookmarkEnd w:id="24"/>
            <w:bookmarkEnd w:id="27"/>
            <w:bookmarkEnd w:id="28"/>
          </w:p>
        </w:tc>
        <w:bookmarkStart w:id="29" w:name="__Fieldmark__3018_4276453512"/>
        <w:bookmarkStart w:id="30" w:name="__Fieldmark__11652_2455206933"/>
        <w:bookmarkStart w:id="31" w:name="__Fieldmark__112_1357737269"/>
        <w:bookmarkStart w:id="32" w:name="__Fieldmark__6_4026421329"/>
        <w:bookmarkEnd w:id="30"/>
        <w:bookmarkEnd w:id="31"/>
        <w:tc>
          <w:tcPr>
            <w:tcW w:w="1858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33" w:name="__Fieldmark__11652_24552069331"/>
            <w:bookmarkEnd w:id="29"/>
            <w:bookmarkEnd w:id="32"/>
            <w:bookmarkEnd w:id="33"/>
          </w:p>
        </w:tc>
      </w:tr>
      <w:tr w:rsidR="00000000">
        <w:trPr>
          <w:trHeight w:val="227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DOMICILIO SOCIAL</w:t>
            </w:r>
          </w:p>
        </w:tc>
      </w:tr>
      <w:bookmarkStart w:id="34" w:name="__Fieldmark__3035_4276453512"/>
      <w:bookmarkStart w:id="35" w:name="__Fieldmark__11661_2455206933"/>
      <w:bookmarkStart w:id="36" w:name="__Fieldmark__124_1357737269"/>
      <w:bookmarkStart w:id="37" w:name="__Fieldmark__7_4026421329"/>
      <w:bookmarkEnd w:id="35"/>
      <w:bookmarkEnd w:id="36"/>
      <w:tr w:rsidR="00000000">
        <w:trPr>
          <w:cantSplit/>
          <w:trHeight w:val="312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</w:instrText>
            </w:r>
            <w:r>
              <w:instrText xml:space="preserve">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38" w:name="__Fieldmark__11661_24552069331"/>
            <w:bookmarkEnd w:id="34"/>
            <w:bookmarkEnd w:id="37"/>
            <w:bookmarkEnd w:id="38"/>
          </w:p>
        </w:tc>
      </w:tr>
      <w:tr w:rsidR="00000000">
        <w:trPr>
          <w:cantSplit/>
          <w:trHeight w:val="140"/>
        </w:trPr>
        <w:tc>
          <w:tcPr>
            <w:tcW w:w="2552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TELÉFONO</w:t>
            </w:r>
          </w:p>
        </w:tc>
        <w:tc>
          <w:tcPr>
            <w:tcW w:w="8231" w:type="dxa"/>
            <w:gridSpan w:val="3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ENDEREZO ELECTRÓNICO</w:t>
            </w:r>
          </w:p>
        </w:tc>
      </w:tr>
      <w:bookmarkStart w:id="39" w:name="__Fieldmark__3055_4276453512"/>
      <w:bookmarkStart w:id="40" w:name="__Fieldmark__11671_2455206933"/>
      <w:bookmarkStart w:id="41" w:name="__Fieldmark__137_1357737269"/>
      <w:bookmarkStart w:id="42" w:name="__Fieldmark__8_4026421329"/>
      <w:bookmarkEnd w:id="40"/>
      <w:bookmarkEnd w:id="41"/>
      <w:tr w:rsidR="00000000">
        <w:trPr>
          <w:cantSplit/>
          <w:trHeight w:val="312"/>
        </w:trPr>
        <w:tc>
          <w:tcPr>
            <w:tcW w:w="2552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43" w:name="__Fieldmark__11671_24552069331"/>
            <w:bookmarkEnd w:id="39"/>
            <w:bookmarkEnd w:id="42"/>
            <w:bookmarkEnd w:id="43"/>
          </w:p>
        </w:tc>
        <w:tc>
          <w:tcPr>
            <w:tcW w:w="8231" w:type="dxa"/>
            <w:gridSpan w:val="3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</w:tc>
      </w:tr>
      <w:tr w:rsidR="00000000">
        <w:trPr>
          <w:cantSplit/>
          <w:trHeight w:val="312"/>
        </w:trPr>
        <w:tc>
          <w:tcPr>
            <w:tcW w:w="2552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PERSOA DE CONTACTO</w:t>
            </w:r>
          </w:p>
        </w:tc>
        <w:bookmarkStart w:id="44" w:name="__Fieldmark__3075_4276453512"/>
        <w:bookmarkStart w:id="45" w:name="__Fieldmark__11680_2455206933"/>
        <w:bookmarkStart w:id="46" w:name="__Fieldmark__149_1357737269"/>
        <w:bookmarkStart w:id="47" w:name="__Fieldmark__9_4026421329"/>
        <w:bookmarkEnd w:id="45"/>
        <w:bookmarkEnd w:id="46"/>
        <w:tc>
          <w:tcPr>
            <w:tcW w:w="8231" w:type="dxa"/>
            <w:gridSpan w:val="3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48" w:name="__Fieldmark__11680_24552069331"/>
            <w:bookmarkEnd w:id="44"/>
            <w:bookmarkEnd w:id="47"/>
            <w:bookmarkEnd w:id="48"/>
          </w:p>
        </w:tc>
      </w:tr>
    </w:tbl>
    <w:p w:rsidR="00000000" w:rsidRDefault="005F0402">
      <w:pPr>
        <w:spacing w:after="0" w:line="100" w:lineRule="atLeast"/>
        <w:rPr>
          <w:rFonts w:cs="Trebuchet MS"/>
          <w:b/>
          <w:bCs/>
          <w:sz w:val="18"/>
          <w:szCs w:val="18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2280"/>
        <w:gridCol w:w="3108"/>
        <w:gridCol w:w="3605"/>
        <w:gridCol w:w="1790"/>
      </w:tblGrid>
      <w:tr w:rsidR="00000000">
        <w:trPr>
          <w:cantSplit/>
          <w:trHeight w:val="227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2.IDENTIFICACIÓN DA UNIDADE MIXTA DE INVESTIGACIÓN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DENOMINACIÓN</w:t>
            </w:r>
          </w:p>
        </w:tc>
      </w:tr>
      <w:bookmarkStart w:id="49" w:name="__Fieldmark__3097_4276453512"/>
      <w:bookmarkStart w:id="50" w:name="__Fieldmark__11721_2455206933"/>
      <w:bookmarkStart w:id="51" w:name="__Fieldmark__192_1357737269"/>
      <w:bookmarkStart w:id="52" w:name="__Fieldmark__10_4026421329"/>
      <w:bookmarkEnd w:id="50"/>
      <w:bookmarkEnd w:id="51"/>
      <w:tr w:rsidR="00000000">
        <w:trPr>
          <w:cantSplit/>
          <w:trHeight w:val="227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53" w:name="__Fieldmark__11721_24552069331"/>
            <w:bookmarkEnd w:id="49"/>
            <w:bookmarkEnd w:id="52"/>
            <w:bookmarkEnd w:id="53"/>
          </w:p>
        </w:tc>
      </w:tr>
      <w:tr w:rsidR="00000000">
        <w:trPr>
          <w:cantSplit/>
          <w:trHeight w:val="312"/>
        </w:trPr>
        <w:tc>
          <w:tcPr>
            <w:tcW w:w="2280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CÓDIGO DO EXPEDIENTE</w:t>
            </w:r>
          </w:p>
        </w:tc>
        <w:tc>
          <w:tcPr>
            <w:tcW w:w="3108" w:type="dxa"/>
            <w:tcBorders>
              <w:top w:val="single" w:sz="4" w:space="0" w:color="00CCFF"/>
              <w:left w:val="single" w:sz="4" w:space="0" w:color="00B0F0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 xml:space="preserve">IN853A 2017 </w:t>
            </w:r>
            <w:bookmarkStart w:id="54" w:name="__Fieldmark__3116_4276453512"/>
            <w:bookmarkStart w:id="55" w:name="__Fieldmark__11732_2455206933"/>
            <w:bookmarkStart w:id="56" w:name="__Fieldmark__207_1357737269"/>
            <w:bookmarkStart w:id="57" w:name="__Fieldmark__11_4026421329"/>
            <w:bookmarkEnd w:id="55"/>
            <w:bookmarkEnd w:id="56"/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58" w:name="__Fieldmark__11732_24552069331"/>
            <w:bookmarkEnd w:id="54"/>
            <w:bookmarkEnd w:id="57"/>
            <w:bookmarkEnd w:id="58"/>
          </w:p>
        </w:tc>
        <w:tc>
          <w:tcPr>
            <w:tcW w:w="3605" w:type="dxa"/>
            <w:tcBorders>
              <w:top w:val="single" w:sz="4" w:space="0" w:color="00CCFF"/>
              <w:left w:val="single" w:sz="4" w:space="0" w:color="00B0F0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</w:tc>
        <w:tc>
          <w:tcPr>
            <w:tcW w:w="1790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</w:tc>
      </w:tr>
      <w:bookmarkStart w:id="59" w:name="__Fieldmark__3131_4276453512"/>
      <w:bookmarkStart w:id="60" w:name="__Fieldmark__11735_2455206933"/>
      <w:bookmarkStart w:id="61" w:name="__Fieldmark__215_1357737269"/>
      <w:bookmarkStart w:id="62" w:name="__Fieldmark__12_4026421329"/>
      <w:bookmarkEnd w:id="60"/>
      <w:bookmarkEnd w:id="61"/>
      <w:tr w:rsidR="00000000">
        <w:trPr>
          <w:cantSplit/>
          <w:trHeight w:val="312"/>
        </w:trPr>
        <w:tc>
          <w:tcPr>
            <w:tcW w:w="5388" w:type="dxa"/>
            <w:gridSpan w:val="2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instrText xml:space="preserve"> FORMCH</w:instrText>
            </w:r>
            <w:r>
              <w:instrText xml:space="preserve">ECKBOX </w:instrText>
            </w:r>
            <w:r>
              <w:fldChar w:fldCharType="end"/>
            </w:r>
            <w:bookmarkEnd w:id="59"/>
            <w:bookmarkEnd w:id="62"/>
            <w:r>
              <w:rPr>
                <w:rFonts w:cs="Arial"/>
                <w:sz w:val="16"/>
                <w:szCs w:val="16"/>
                <w:lang w:val="gl-ES"/>
              </w:rPr>
              <w:t xml:space="preserve"> </w:t>
            </w:r>
            <w:r>
              <w:rPr>
                <w:rFonts w:cs="Trebuchet MS"/>
                <w:sz w:val="16"/>
                <w:szCs w:val="16"/>
                <w:lang w:val="gl-ES"/>
              </w:rPr>
              <w:t>CREACIÓN E POSTA EN MARCHA  DE UNIDADES MIXTAS DE INVESTIGACIÓN</w:t>
            </w:r>
          </w:p>
        </w:tc>
        <w:tc>
          <w:tcPr>
            <w:tcW w:w="3605" w:type="dxa"/>
            <w:tcBorders>
              <w:top w:val="single" w:sz="4" w:space="0" w:color="00CCFF"/>
              <w:left w:val="single" w:sz="4" w:space="0" w:color="00B0F0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DATA SINATURA ACORDO CONSTITUCIÓN UMI</w:t>
            </w:r>
          </w:p>
        </w:tc>
        <w:bookmarkStart w:id="63" w:name="__Fieldmark__3152_4276453512"/>
        <w:bookmarkStart w:id="64" w:name="__Fieldmark__11748_2455206933"/>
        <w:bookmarkStart w:id="65" w:name="__Fieldmark__229_1357737269"/>
        <w:bookmarkStart w:id="66" w:name="__Fieldmark__13_4026421329"/>
        <w:bookmarkEnd w:id="64"/>
        <w:bookmarkEnd w:id="65"/>
        <w:tc>
          <w:tcPr>
            <w:tcW w:w="1790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67" w:name="__Fieldmark__11748_24552069331"/>
            <w:bookmarkEnd w:id="63"/>
            <w:bookmarkEnd w:id="66"/>
            <w:bookmarkEnd w:id="67"/>
          </w:p>
        </w:tc>
      </w:tr>
      <w:bookmarkStart w:id="68" w:name="__Fieldmark__3161_4276453512"/>
      <w:bookmarkStart w:id="69" w:name="__Fieldmark__11751_2455206933"/>
      <w:bookmarkStart w:id="70" w:name="__Fieldmark__237_1357737269"/>
      <w:bookmarkStart w:id="71" w:name="__Fieldmark__14_4026421329"/>
      <w:bookmarkEnd w:id="69"/>
      <w:bookmarkEnd w:id="70"/>
      <w:tr w:rsidR="00000000">
        <w:trPr>
          <w:cantSplit/>
          <w:trHeight w:val="312"/>
        </w:trPr>
        <w:tc>
          <w:tcPr>
            <w:tcW w:w="5388" w:type="dxa"/>
            <w:gridSpan w:val="2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  <w:checked w:val="0"/>
                  </w:checkBox>
                </w:ffData>
              </w:fldChar>
            </w:r>
            <w:r>
              <w:instrText xml:space="preserve"> FORMCHECKBOX </w:instrText>
            </w:r>
            <w:r>
              <w:fldChar w:fldCharType="end"/>
            </w:r>
            <w:bookmarkEnd w:id="68"/>
            <w:bookmarkEnd w:id="71"/>
            <w:r>
              <w:rPr>
                <w:rFonts w:cs="Arial"/>
                <w:sz w:val="16"/>
                <w:szCs w:val="16"/>
                <w:lang w:val="gl-ES"/>
              </w:rPr>
              <w:t xml:space="preserve"> </w:t>
            </w:r>
            <w:r>
              <w:rPr>
                <w:rFonts w:cs="Trebuchet MS"/>
                <w:sz w:val="16"/>
                <w:szCs w:val="16"/>
                <w:lang w:val="gl-ES"/>
              </w:rPr>
              <w:t>CONSOLIDACIÓN DE UNIDADES MIXTAS DE INVESTIGACIÓN</w:t>
            </w:r>
          </w:p>
        </w:tc>
        <w:tc>
          <w:tcPr>
            <w:tcW w:w="3605" w:type="dxa"/>
            <w:tcBorders>
              <w:top w:val="single" w:sz="4" w:space="0" w:color="00CCFF"/>
              <w:left w:val="single" w:sz="4" w:space="0" w:color="00B0F0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>DATA SINATURA ACORDO CONSOLIDACIÓN UMI</w:t>
            </w:r>
          </w:p>
        </w:tc>
        <w:bookmarkStart w:id="72" w:name="__Fieldmark__3182_4276453512"/>
        <w:bookmarkStart w:id="73" w:name="__Fieldmark__11763_2455206933"/>
        <w:bookmarkStart w:id="74" w:name="__Fieldmark__251_1357737269"/>
        <w:bookmarkStart w:id="75" w:name="__Fieldmark__15_4026421329"/>
        <w:bookmarkEnd w:id="73"/>
        <w:bookmarkEnd w:id="74"/>
        <w:tc>
          <w:tcPr>
            <w:tcW w:w="1790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</w:t>
            </w:r>
            <w:r>
              <w:rPr>
                <w:rFonts w:cs="Trebuchet MS"/>
                <w:sz w:val="20"/>
                <w:lang w:val="gl-ES"/>
              </w:rPr>
              <w:t>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76" w:name="__Fieldmark__11763_24552069331"/>
            <w:bookmarkEnd w:id="72"/>
            <w:bookmarkEnd w:id="75"/>
            <w:bookmarkEnd w:id="76"/>
          </w:p>
        </w:tc>
      </w:tr>
      <w:tr w:rsidR="00000000">
        <w:trPr>
          <w:cantSplit/>
          <w:trHeight w:val="312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</w:pPr>
            <w:r>
              <w:rPr>
                <w:rFonts w:cs="Trebuchet MS"/>
                <w:sz w:val="16"/>
                <w:szCs w:val="16"/>
                <w:lang w:val="gl-ES"/>
              </w:rPr>
              <w:t xml:space="preserve">ENTIDADES PARTICIPANTES </w:t>
            </w:r>
          </w:p>
        </w:tc>
      </w:tr>
      <w:tr w:rsidR="00000000">
        <w:trPr>
          <w:cantSplit/>
          <w:trHeight w:val="312"/>
        </w:trPr>
        <w:tc>
          <w:tcPr>
            <w:tcW w:w="10783" w:type="dxa"/>
            <w:gridSpan w:val="4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  <w:tbl>
            <w:tblPr>
              <w:tblW w:w="0" w:type="auto"/>
              <w:tblLayout w:type="fixed"/>
              <w:tblLook w:val="0000" w:firstRow="0" w:lastRow="0" w:firstColumn="0" w:lastColumn="0" w:noHBand="0" w:noVBand="0"/>
            </w:tblPr>
            <w:tblGrid>
              <w:gridCol w:w="1891"/>
              <w:gridCol w:w="470"/>
              <w:gridCol w:w="2191"/>
              <w:gridCol w:w="2526"/>
              <w:gridCol w:w="917"/>
              <w:gridCol w:w="1453"/>
              <w:gridCol w:w="10"/>
            </w:tblGrid>
            <w:tr w:rsidR="00000000">
              <w:trPr>
                <w:gridAfter w:val="1"/>
                <w:wAfter w:w="10" w:type="dxa"/>
              </w:trPr>
              <w:tc>
                <w:tcPr>
                  <w:tcW w:w="9448" w:type="dxa"/>
                  <w:gridSpan w:val="6"/>
                  <w:tcBorders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b/>
                      <w:bCs/>
                      <w:sz w:val="16"/>
                      <w:szCs w:val="16"/>
                      <w:lang w:val="gl-ES"/>
                    </w:rPr>
                    <w:t>ORGANISMO DE INVESTIGACIÓN</w:t>
                  </w:r>
                </w:p>
              </w:tc>
            </w:tr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7995" w:type="dxa"/>
                  <w:gridSpan w:val="5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RAZÓN SOCIAL</w:t>
                  </w:r>
                </w:p>
              </w:tc>
              <w:tc>
                <w:tcPr>
                  <w:tcW w:w="1463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NIF</w:t>
                  </w:r>
                </w:p>
              </w:tc>
            </w:tr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7995" w:type="dxa"/>
                  <w:gridSpan w:val="5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Calibri"/>
                      <w:sz w:val="20"/>
                      <w:lang w:val="gl-ES"/>
                    </w:rPr>
                    <w:t xml:space="preserve"> </w:t>
                  </w:r>
                  <w:bookmarkStart w:id="77" w:name="__Fieldmark__3213_4276453512"/>
                  <w:bookmarkStart w:id="78" w:name="__Fieldmark__11776_2455206933"/>
                  <w:bookmarkStart w:id="79" w:name="__Fieldmark__267_1357737269"/>
                  <w:bookmarkStart w:id="80" w:name="__Fieldmark__16_4026421329"/>
                  <w:bookmarkEnd w:id="78"/>
                  <w:bookmarkEnd w:id="79"/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81" w:name="__Fieldmark__11776_24552069331"/>
                  <w:bookmarkEnd w:id="77"/>
                  <w:bookmarkEnd w:id="80"/>
                  <w:bookmarkEnd w:id="81"/>
                </w:p>
              </w:tc>
              <w:bookmarkStart w:id="82" w:name="__Fieldmark__3227_4276453512"/>
              <w:bookmarkStart w:id="83" w:name="__Fieldmark__11784_2455206933"/>
              <w:bookmarkStart w:id="84" w:name="__Fieldmark__278_1357737269"/>
              <w:bookmarkStart w:id="85" w:name="__Fieldmark__17_4026421329"/>
              <w:bookmarkEnd w:id="83"/>
              <w:bookmarkEnd w:id="84"/>
              <w:tc>
                <w:tcPr>
                  <w:tcW w:w="1463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86" w:name="__Fieldmark__11784_24552069331"/>
                  <w:bookmarkEnd w:id="82"/>
                  <w:bookmarkEnd w:id="85"/>
                  <w:bookmarkEnd w:id="86"/>
                </w:p>
              </w:tc>
            </w:tr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9458" w:type="dxa"/>
                  <w:gridSpan w:val="7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DATOS DO/A INVESTIGADOR/A RESPONSABLE DA UNIDADE MIXTA</w:t>
                  </w:r>
                </w:p>
              </w:tc>
            </w:tr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2361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NOME</w:t>
                  </w:r>
                </w:p>
              </w:tc>
              <w:tc>
                <w:tcPr>
                  <w:tcW w:w="219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  <w:vAlign w:val="bottom"/>
                </w:tcPr>
                <w:p w:rsidR="00000000" w:rsidRDefault="005F0402">
                  <w:pPr>
                    <w:suppressAutoHyphens w:val="0"/>
                    <w:spacing w:after="0" w:line="240" w:lineRule="auto"/>
                  </w:pPr>
                  <w:r>
                    <w:rPr>
                      <w:rFonts w:cs="Trebuchet MS"/>
                      <w:sz w:val="16"/>
                      <w:szCs w:val="16"/>
                      <w:lang w:val="gl-ES" w:eastAsia="es-ES"/>
                    </w:rPr>
                    <w:t>PRIMEIRO APELIDO</w:t>
                  </w:r>
                </w:p>
              </w:tc>
              <w:tc>
                <w:tcPr>
                  <w:tcW w:w="2526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  <w:vAlign w:val="bottom"/>
                </w:tcPr>
                <w:p w:rsidR="00000000" w:rsidRDefault="005F0402">
                  <w:pPr>
                    <w:suppressAutoHyphens w:val="0"/>
                    <w:spacing w:after="0" w:line="240" w:lineRule="auto"/>
                  </w:pPr>
                  <w:r>
                    <w:rPr>
                      <w:rFonts w:cs="Trebuchet MS"/>
                      <w:sz w:val="16"/>
                      <w:szCs w:val="16"/>
                      <w:lang w:val="gl-ES" w:eastAsia="es-ES"/>
                    </w:rPr>
                    <w:t>SEGUNDO APELIDO</w:t>
                  </w:r>
                </w:p>
              </w:tc>
              <w:tc>
                <w:tcPr>
                  <w:tcW w:w="2380" w:type="dxa"/>
                  <w:gridSpan w:val="3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  <w:vAlign w:val="bottom"/>
                </w:tcPr>
                <w:p w:rsidR="00000000" w:rsidRDefault="005F0402">
                  <w:pPr>
                    <w:suppressAutoHyphens w:val="0"/>
                    <w:spacing w:after="0" w:line="240" w:lineRule="auto"/>
                  </w:pPr>
                  <w:r>
                    <w:rPr>
                      <w:rFonts w:cs="Trebuchet MS"/>
                      <w:sz w:val="16"/>
                      <w:szCs w:val="16"/>
                      <w:lang w:val="gl-ES" w:eastAsia="es-ES"/>
                    </w:rPr>
                    <w:t>NIF/PASAPORTE</w:t>
                  </w:r>
                </w:p>
              </w:tc>
            </w:tr>
            <w:bookmarkStart w:id="87" w:name="__Fieldmark__3256_4276453512"/>
            <w:bookmarkStart w:id="88" w:name="__Fieldmark__11797_2455206933"/>
            <w:bookmarkStart w:id="89" w:name="__Fieldmark__294_1357737269"/>
            <w:bookmarkStart w:id="90" w:name="__Fieldmark__18_4026421329"/>
            <w:bookmarkEnd w:id="88"/>
            <w:bookmarkEnd w:id="89"/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2361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91" w:name="__Fieldmark__11797_24552069331"/>
                  <w:bookmarkEnd w:id="87"/>
                  <w:bookmarkEnd w:id="90"/>
                  <w:bookmarkEnd w:id="91"/>
                </w:p>
              </w:tc>
              <w:bookmarkStart w:id="92" w:name="__Fieldmark__3270_4276453512"/>
              <w:bookmarkStart w:id="93" w:name="__Fieldmark__11805_2455206933"/>
              <w:bookmarkStart w:id="94" w:name="__Fieldmark__305_1357737269"/>
              <w:bookmarkStart w:id="95" w:name="__Fieldmark__19_4026421329"/>
              <w:bookmarkEnd w:id="93"/>
              <w:bookmarkEnd w:id="94"/>
              <w:tc>
                <w:tcPr>
                  <w:tcW w:w="219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  <w:vAlign w:val="bottom"/>
                </w:tcPr>
                <w:p w:rsidR="00000000" w:rsidRDefault="005F0402">
                  <w:pPr>
                    <w:suppressAutoHyphens w:val="0"/>
                    <w:spacing w:after="0" w:line="240" w:lineRule="auto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</w:instrText>
                  </w:r>
                  <w:r>
                    <w:instrText xml:space="preserve">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96" w:name="__Fieldmark__11805_24552069331"/>
                  <w:bookmarkEnd w:id="92"/>
                  <w:bookmarkEnd w:id="95"/>
                  <w:bookmarkEnd w:id="96"/>
                </w:p>
              </w:tc>
              <w:bookmarkStart w:id="97" w:name="__Fieldmark__3284_4276453512"/>
              <w:bookmarkStart w:id="98" w:name="__Fieldmark__11813_2455206933"/>
              <w:bookmarkStart w:id="99" w:name="__Fieldmark__316_1357737269"/>
              <w:bookmarkStart w:id="100" w:name="__Fieldmark__20_4026421329"/>
              <w:bookmarkEnd w:id="98"/>
              <w:bookmarkEnd w:id="99"/>
              <w:tc>
                <w:tcPr>
                  <w:tcW w:w="2526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  <w:vAlign w:val="bottom"/>
                </w:tcPr>
                <w:p w:rsidR="00000000" w:rsidRDefault="005F0402">
                  <w:pPr>
                    <w:suppressAutoHyphens w:val="0"/>
                    <w:spacing w:after="0" w:line="240" w:lineRule="auto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01" w:name="__Fieldmark__11813_24552069331"/>
                  <w:bookmarkEnd w:id="97"/>
                  <w:bookmarkEnd w:id="100"/>
                  <w:bookmarkEnd w:id="101"/>
                </w:p>
              </w:tc>
              <w:bookmarkStart w:id="102" w:name="__Fieldmark__3298_4276453512"/>
              <w:bookmarkStart w:id="103" w:name="__Fieldmark__11821_2455206933"/>
              <w:bookmarkStart w:id="104" w:name="__Fieldmark__327_1357737269"/>
              <w:bookmarkStart w:id="105" w:name="__Fieldmark__21_4026421329"/>
              <w:bookmarkEnd w:id="103"/>
              <w:bookmarkEnd w:id="104"/>
              <w:tc>
                <w:tcPr>
                  <w:tcW w:w="2380" w:type="dxa"/>
                  <w:gridSpan w:val="3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  <w:vAlign w:val="bottom"/>
                </w:tcPr>
                <w:p w:rsidR="00000000" w:rsidRDefault="005F0402">
                  <w:pPr>
                    <w:suppressAutoHyphens w:val="0"/>
                    <w:spacing w:after="0" w:line="240" w:lineRule="auto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06" w:name="__Fieldmark__11821_24552069331"/>
                  <w:bookmarkEnd w:id="102"/>
                  <w:bookmarkEnd w:id="105"/>
                  <w:bookmarkEnd w:id="106"/>
                </w:p>
              </w:tc>
            </w:tr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189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TELÉFONO</w:t>
                  </w:r>
                </w:p>
              </w:tc>
              <w:tc>
                <w:tcPr>
                  <w:tcW w:w="7567" w:type="dxa"/>
                  <w:gridSpan w:val="6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ENDEREZO ELECTRÓNICO</w:t>
                  </w:r>
                </w:p>
              </w:tc>
            </w:tr>
            <w:bookmarkStart w:id="107" w:name="__Fieldmark__3318_4276453512"/>
            <w:bookmarkStart w:id="108" w:name="__Fieldmark__11831_2455206933"/>
            <w:bookmarkStart w:id="109" w:name="__Fieldmark__340_1357737269"/>
            <w:bookmarkStart w:id="110" w:name="__Fieldmark__22_4026421329"/>
            <w:bookmarkEnd w:id="108"/>
            <w:bookmarkEnd w:id="109"/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189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11" w:name="__Fieldmark__11831_24552069331"/>
                  <w:bookmarkEnd w:id="107"/>
                  <w:bookmarkEnd w:id="110"/>
                  <w:bookmarkEnd w:id="111"/>
                </w:p>
              </w:tc>
              <w:bookmarkStart w:id="112" w:name="__Fieldmark__3332_4276453512"/>
              <w:bookmarkStart w:id="113" w:name="__Fieldmark__11839_2455206933"/>
              <w:bookmarkStart w:id="114" w:name="__Fieldmark__351_1357737269"/>
              <w:bookmarkStart w:id="115" w:name="__Fieldmark__23_4026421329"/>
              <w:bookmarkEnd w:id="113"/>
              <w:bookmarkEnd w:id="114"/>
              <w:tc>
                <w:tcPr>
                  <w:tcW w:w="7567" w:type="dxa"/>
                  <w:gridSpan w:val="6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16" w:name="__Fieldmark__11839_24552069331"/>
                  <w:bookmarkEnd w:id="112"/>
                  <w:bookmarkEnd w:id="115"/>
                  <w:bookmarkEnd w:id="116"/>
                </w:p>
              </w:tc>
            </w:tr>
          </w:tbl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  <w:tbl>
            <w:tblPr>
              <w:tblW w:w="0" w:type="auto"/>
              <w:tblLayout w:type="fixed"/>
              <w:tblLook w:val="0000" w:firstRow="0" w:lastRow="0" w:firstColumn="0" w:lastColumn="0" w:noHBand="0" w:noVBand="0"/>
            </w:tblPr>
            <w:tblGrid>
              <w:gridCol w:w="7997"/>
              <w:gridCol w:w="1439"/>
              <w:gridCol w:w="10"/>
            </w:tblGrid>
            <w:tr w:rsidR="00000000">
              <w:trPr>
                <w:gridAfter w:val="1"/>
                <w:wAfter w:w="10" w:type="dxa"/>
              </w:trPr>
              <w:tc>
                <w:tcPr>
                  <w:tcW w:w="9436" w:type="dxa"/>
                  <w:gridSpan w:val="2"/>
                  <w:tcBorders>
                    <w:bottom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b/>
                      <w:bCs/>
                      <w:sz w:val="16"/>
                      <w:szCs w:val="16"/>
                      <w:lang w:val="gl-ES"/>
                    </w:rPr>
                    <w:t>EMPRESA 1</w:t>
                  </w:r>
                </w:p>
              </w:tc>
            </w:tr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7997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RAZÓN SOCIAL</w:t>
                  </w:r>
                </w:p>
              </w:tc>
              <w:tc>
                <w:tcPr>
                  <w:tcW w:w="1449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NIF</w:t>
                  </w:r>
                </w:p>
              </w:tc>
            </w:tr>
            <w:bookmarkStart w:id="117" w:name="__Fieldmark__3357_4276453512"/>
            <w:bookmarkStart w:id="118" w:name="__Fieldmark__11886_2455206933"/>
            <w:bookmarkStart w:id="119" w:name="__Fieldmark__401_1357737269"/>
            <w:bookmarkStart w:id="120" w:name="__Fieldmark__24_4026421329"/>
            <w:bookmarkEnd w:id="118"/>
            <w:bookmarkEnd w:id="119"/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7997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21" w:name="__Fieldmark__11886_24552069331"/>
                  <w:bookmarkEnd w:id="117"/>
                  <w:bookmarkEnd w:id="120"/>
                  <w:bookmarkEnd w:id="121"/>
                </w:p>
              </w:tc>
              <w:bookmarkStart w:id="122" w:name="__Fieldmark__3371_4276453512"/>
              <w:bookmarkStart w:id="123" w:name="__Fieldmark__11894_2455206933"/>
              <w:bookmarkStart w:id="124" w:name="__Fieldmark__412_1357737269"/>
              <w:bookmarkStart w:id="125" w:name="__Fieldmark__25_4026421329"/>
              <w:bookmarkEnd w:id="123"/>
              <w:bookmarkEnd w:id="124"/>
              <w:tc>
                <w:tcPr>
                  <w:tcW w:w="1449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26" w:name="__Fieldmark__11894_24552069331"/>
                  <w:bookmarkEnd w:id="122"/>
                  <w:bookmarkEnd w:id="125"/>
                  <w:bookmarkEnd w:id="126"/>
                </w:p>
              </w:tc>
            </w:tr>
          </w:tbl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  <w:tbl>
            <w:tblPr>
              <w:tblW w:w="0" w:type="auto"/>
              <w:tblLayout w:type="fixed"/>
              <w:tblLook w:val="0000" w:firstRow="0" w:lastRow="0" w:firstColumn="0" w:lastColumn="0" w:noHBand="0" w:noVBand="0"/>
            </w:tblPr>
            <w:tblGrid>
              <w:gridCol w:w="7997"/>
              <w:gridCol w:w="1439"/>
              <w:gridCol w:w="10"/>
            </w:tblGrid>
            <w:tr w:rsidR="00000000">
              <w:trPr>
                <w:gridAfter w:val="1"/>
                <w:wAfter w:w="10" w:type="dxa"/>
              </w:trPr>
              <w:tc>
                <w:tcPr>
                  <w:tcW w:w="9436" w:type="dxa"/>
                  <w:gridSpan w:val="2"/>
                  <w:tcBorders>
                    <w:bottom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b/>
                      <w:bCs/>
                      <w:sz w:val="16"/>
                      <w:szCs w:val="16"/>
                      <w:lang w:val="gl-ES"/>
                    </w:rPr>
                    <w:t>EMPRESA 2</w:t>
                  </w: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 xml:space="preserve"> </w:t>
                  </w:r>
                </w:p>
              </w:tc>
            </w:tr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7997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RAZÓN SOCIAL</w:t>
                  </w:r>
                </w:p>
              </w:tc>
              <w:tc>
                <w:tcPr>
                  <w:tcW w:w="1449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NIF</w:t>
                  </w:r>
                </w:p>
              </w:tc>
            </w:tr>
            <w:bookmarkStart w:id="127" w:name="__Fieldmark__3400_4276453512"/>
            <w:bookmarkStart w:id="128" w:name="__Fieldmark__11916_2455206933"/>
            <w:bookmarkStart w:id="129" w:name="__Fieldmark__437_1357737269"/>
            <w:bookmarkStart w:id="130" w:name="__Fieldmark__26_4026421329"/>
            <w:bookmarkEnd w:id="128"/>
            <w:bookmarkEnd w:id="129"/>
            <w:tr w:rsidR="00000000">
              <w:tblPrEx>
                <w:tblCellMar>
                  <w:left w:w="98" w:type="dxa"/>
                </w:tblCellMar>
              </w:tblPrEx>
              <w:tc>
                <w:tcPr>
                  <w:tcW w:w="7997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31" w:name="__Fieldmark__11916_24552069331"/>
                  <w:bookmarkEnd w:id="127"/>
                  <w:bookmarkEnd w:id="130"/>
                  <w:bookmarkEnd w:id="131"/>
                </w:p>
              </w:tc>
              <w:bookmarkStart w:id="132" w:name="__Fieldmark__3414_4276453512"/>
              <w:bookmarkStart w:id="133" w:name="__Fieldmark__11924_2455206933"/>
              <w:bookmarkStart w:id="134" w:name="__Fieldmark__448_1357737269"/>
              <w:bookmarkStart w:id="135" w:name="__Fieldmark__27_4026421329"/>
              <w:bookmarkEnd w:id="133"/>
              <w:bookmarkEnd w:id="134"/>
              <w:tc>
                <w:tcPr>
                  <w:tcW w:w="1449" w:type="dxa"/>
                  <w:gridSpan w:val="2"/>
                  <w:tcBorders>
                    <w:top w:val="single" w:sz="4" w:space="0" w:color="00CCFF"/>
                    <w:left w:val="single" w:sz="4" w:space="0" w:color="00CCFF"/>
                    <w:bottom w:val="single" w:sz="4" w:space="0" w:color="00CCFF"/>
                    <w:right w:val="single" w:sz="4" w:space="0" w:color="00CCFF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</w:instrText>
                  </w:r>
                  <w:r>
                    <w:instrText xml:space="preserve">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36" w:name="__Fieldmark__11924_24552069331"/>
                  <w:bookmarkEnd w:id="132"/>
                  <w:bookmarkEnd w:id="135"/>
                  <w:bookmarkEnd w:id="136"/>
                </w:p>
              </w:tc>
            </w:tr>
          </w:tbl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  <w:p w:rsidR="00000000" w:rsidRDefault="005F0402">
            <w:pPr>
              <w:snapToGrid w:val="0"/>
              <w:spacing w:after="0" w:line="100" w:lineRule="atLeast"/>
              <w:rPr>
                <w:rFonts w:cs="Trebuchet MS"/>
                <w:sz w:val="16"/>
                <w:szCs w:val="16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b/>
          <w:bCs/>
          <w:sz w:val="18"/>
          <w:szCs w:val="18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6421"/>
        <w:gridCol w:w="2129"/>
        <w:gridCol w:w="2233"/>
      </w:tblGrid>
      <w:tr w:rsidR="00000000">
        <w:trPr>
          <w:cantSplit/>
          <w:trHeight w:val="227"/>
        </w:trPr>
        <w:tc>
          <w:tcPr>
            <w:tcW w:w="10783" w:type="dxa"/>
            <w:gridSpan w:val="3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3.SINATURA DO INVESTIGADOR/A RESPONSABLE DA UNIDADE MIXTA</w:t>
            </w:r>
          </w:p>
        </w:tc>
      </w:tr>
      <w:bookmarkStart w:id="137" w:name="__Fieldmark__3437_4276453512"/>
      <w:bookmarkStart w:id="138" w:name="__Fieldmark__11975_2455206933"/>
      <w:bookmarkStart w:id="139" w:name="__Fieldmark__500_1357737269"/>
      <w:bookmarkStart w:id="140" w:name="__Fieldmark__28_4026421329"/>
      <w:bookmarkEnd w:id="138"/>
      <w:bookmarkEnd w:id="139"/>
      <w:tr w:rsidR="00000000">
        <w:trPr>
          <w:cantSplit/>
          <w:trHeight w:val="227"/>
        </w:trPr>
        <w:tc>
          <w:tcPr>
            <w:tcW w:w="6421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141" w:name="__Fieldmark__11975_24552069331"/>
            <w:bookmarkEnd w:id="137"/>
            <w:bookmarkEnd w:id="140"/>
            <w:bookmarkEnd w:id="141"/>
          </w:p>
        </w:tc>
        <w:tc>
          <w:tcPr>
            <w:tcW w:w="2129" w:type="dxa"/>
            <w:tcBorders>
              <w:top w:val="single" w:sz="4" w:space="0" w:color="00CCFF"/>
              <w:left w:val="single" w:sz="4" w:space="0" w:color="00B0F0"/>
              <w:bottom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6"/>
                <w:szCs w:val="16"/>
                <w:lang w:val="gl-ES"/>
              </w:rPr>
              <w:t>DATA</w:t>
            </w:r>
          </w:p>
        </w:tc>
        <w:bookmarkStart w:id="142" w:name="__Fieldmark__3454_4276453512"/>
        <w:bookmarkStart w:id="143" w:name="__Fieldmark__11984_2455206933"/>
        <w:bookmarkStart w:id="144" w:name="__Fieldmark__512_1357737269"/>
        <w:bookmarkStart w:id="145" w:name="__Fieldmark__29_4026421329"/>
        <w:bookmarkEnd w:id="143"/>
        <w:bookmarkEnd w:id="144"/>
        <w:tc>
          <w:tcPr>
            <w:tcW w:w="2233" w:type="dxa"/>
            <w:tcBorders>
              <w:top w:val="single" w:sz="4" w:space="0" w:color="00CCFF"/>
              <w:left w:val="single" w:sz="4" w:space="0" w:color="00B0F0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146" w:name="__Fieldmark__11984_24552069331"/>
            <w:bookmarkEnd w:id="142"/>
            <w:bookmarkEnd w:id="145"/>
            <w:bookmarkEnd w:id="146"/>
          </w:p>
        </w:tc>
      </w:tr>
    </w:tbl>
    <w:p w:rsidR="00000000" w:rsidRDefault="005F0402">
      <w:pPr>
        <w:spacing w:after="0" w:line="100" w:lineRule="atLeast"/>
        <w:rPr>
          <w:rFonts w:cs="Trebuchet MS"/>
          <w:b/>
          <w:bCs/>
          <w:sz w:val="18"/>
          <w:szCs w:val="18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b/>
          <w:bCs/>
          <w:sz w:val="18"/>
          <w:szCs w:val="18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b/>
          <w:bCs/>
          <w:sz w:val="18"/>
          <w:szCs w:val="18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pageBreakBefore/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lastRenderedPageBreak/>
              <w:t>A.- ACTIVIDADES REALIZADAS E GRAO DE CONSECUCIÓN DOS OBXECTIVOS PROPOSTOS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A.1- Describa as actividades realizadas na presente anua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>lidade</w:t>
            </w:r>
          </w:p>
        </w:tc>
      </w:tr>
      <w:bookmarkStart w:id="147" w:name="__Fieldmark__3480_4276453512"/>
      <w:bookmarkStart w:id="148" w:name="__Fieldmark__12003_2455206933"/>
      <w:bookmarkStart w:id="149" w:name="__Fieldmark__533_1357737269"/>
      <w:bookmarkStart w:id="150" w:name="__Fieldmark__30_4026421329"/>
      <w:bookmarkEnd w:id="148"/>
      <w:bookmarkEnd w:id="149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151" w:name="__Fieldmark__12003_24552069331"/>
            <w:bookmarkEnd w:id="147"/>
            <w:bookmarkEnd w:id="150"/>
            <w:bookmarkEnd w:id="151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A.1- Describa as actividades realizadas na presente anualidade</w:t>
            </w:r>
          </w:p>
        </w:tc>
      </w:tr>
      <w:bookmarkStart w:id="152" w:name="__Fieldmark__3586_4276453512"/>
      <w:bookmarkStart w:id="153" w:name="__Fieldmark__12018_2455206933"/>
      <w:bookmarkStart w:id="154" w:name="__Fieldmark__551_1357737269"/>
      <w:bookmarkStart w:id="155" w:name="__Fieldmark__31_4026421329"/>
      <w:bookmarkEnd w:id="153"/>
      <w:bookmarkEnd w:id="154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156" w:name="__Fieldmark__12018_24552069331"/>
            <w:bookmarkEnd w:id="152"/>
            <w:bookmarkEnd w:id="155"/>
            <w:bookmarkEnd w:id="156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pageBreakBefore/>
              <w:spacing w:before="60" w:after="0" w:line="100" w:lineRule="atLeast"/>
              <w:jc w:val="both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A.2- Se atopou problemas no desenvolvemento das activi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>dades da Unidade Mixta, coménteos, especificando a súa natureza (de carácter científico, de xestión…):</w:t>
            </w:r>
          </w:p>
        </w:tc>
      </w:tr>
      <w:bookmarkStart w:id="157" w:name="__Fieldmark__3691_4276453512"/>
      <w:bookmarkStart w:id="158" w:name="__Fieldmark__12031_2455206933"/>
      <w:bookmarkStart w:id="159" w:name="__Fieldmark__567_1357737269"/>
      <w:bookmarkStart w:id="160" w:name="__Fieldmark__32_4026421329"/>
      <w:bookmarkEnd w:id="158"/>
      <w:bookmarkEnd w:id="159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161" w:name="__Fieldmark__12031_24552069331"/>
            <w:bookmarkEnd w:id="157"/>
            <w:bookmarkEnd w:id="160"/>
            <w:bookmarkEnd w:id="161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B.- LOCALIZACIÓN DAS DEPENDENCIAS DA UNIDADE MIXTA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B.1- Indique a localización das dependencias da unidade mixt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>a e descríbaas brevemente.</w:t>
            </w:r>
          </w:p>
        </w:tc>
      </w:tr>
      <w:bookmarkStart w:id="162" w:name="__Fieldmark__3749_4276453512"/>
      <w:bookmarkStart w:id="163" w:name="__Fieldmark__12045_2455206933"/>
      <w:bookmarkStart w:id="164" w:name="__Fieldmark__584_1357737269"/>
      <w:bookmarkStart w:id="165" w:name="__Fieldmark__33_4026421329"/>
      <w:bookmarkEnd w:id="163"/>
      <w:bookmarkEnd w:id="164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166" w:name="__Fieldmark__12045_24552069331"/>
            <w:bookmarkEnd w:id="162"/>
            <w:bookmarkEnd w:id="165"/>
            <w:bookmarkEnd w:id="166"/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sz w:val="20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C.- COORDINACIÓN ENTRE OS INTEGRANTES DA UNIDADE MIXTA DE INVESTIGACIÓN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C.1- Describa a coordinación entre os integrantes da unidade mixta de investigación en relación as actividades de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>senvolvidas nesta anualidade.</w:t>
            </w:r>
          </w:p>
        </w:tc>
      </w:tr>
      <w:bookmarkStart w:id="167" w:name="__Fieldmark__3812_4276453512"/>
      <w:bookmarkStart w:id="168" w:name="__Fieldmark__12063_2455206933"/>
      <w:bookmarkStart w:id="169" w:name="__Fieldmark__603_1357737269"/>
      <w:bookmarkStart w:id="170" w:name="__Fieldmark__34_4026421329"/>
      <w:bookmarkEnd w:id="168"/>
      <w:bookmarkEnd w:id="169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171" w:name="__Fieldmark__12063_24552069331"/>
            <w:bookmarkEnd w:id="167"/>
            <w:bookmarkEnd w:id="170"/>
            <w:bookmarkEnd w:id="171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D.- INDICADORES DE PRODUTIVIDADE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both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D.1- Conforme ao artigo 23.r da convocatoria o beneficiario, ao mesmo tempo que presenta a xustificación de gastos, ten a obri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>ga de informar do nivel dos indicadores de produtividade asociados á actuación 1.2.3.2 que se lles sexan de aplicación:</w:t>
            </w:r>
          </w:p>
        </w:tc>
      </w:tr>
      <w:bookmarkStart w:id="172" w:name="__Fieldmark__12694_24552069335"/>
      <w:bookmarkStart w:id="173" w:name="__Fieldmark__12694_24552069334"/>
      <w:bookmarkStart w:id="174" w:name="__Fieldmark__12694_24552069333"/>
      <w:bookmarkStart w:id="175" w:name="__Fieldmark__12694_24552069332"/>
      <w:bookmarkStart w:id="176" w:name="__Fieldmark__12694_24552069331"/>
      <w:bookmarkStart w:id="177" w:name="__Fieldmark__12694_2455206933"/>
      <w:bookmarkStart w:id="178" w:name="__Fieldmark__655_1357737269"/>
      <w:bookmarkStart w:id="179" w:name="__Fieldmark__3931_4276453512"/>
      <w:bookmarkStart w:id="180" w:name="__Fieldmark__639_1357737269"/>
      <w:bookmarkStart w:id="181" w:name="__Fieldmark__643_1357737269"/>
      <w:bookmarkStart w:id="182" w:name="__Fieldmark__647_1357737269"/>
      <w:bookmarkStart w:id="183" w:name="__Fieldmark__651_1357737269"/>
      <w:bookmarkStart w:id="184" w:name="__Fieldmark__35_4026421329"/>
      <w:bookmarkEnd w:id="172"/>
      <w:bookmarkEnd w:id="173"/>
      <w:bookmarkEnd w:id="174"/>
      <w:bookmarkEnd w:id="175"/>
      <w:bookmarkEnd w:id="176"/>
      <w:bookmarkEnd w:id="177"/>
      <w:bookmarkEnd w:id="178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fldChar w:fldCharType="end"/>
            </w:r>
            <w:bookmarkStart w:id="185" w:name="__Fieldmark__12694_24552069339"/>
            <w:bookmarkStart w:id="186" w:name="__Fieldmark__12694_24552069338"/>
            <w:bookmarkStart w:id="187" w:name="__Fieldmark__12694_24552069337"/>
            <w:bookmarkStart w:id="188" w:name="__Fieldmark__12694_24552069336"/>
            <w:bookmarkEnd w:id="179"/>
            <w:bookmarkEnd w:id="180"/>
            <w:bookmarkEnd w:id="181"/>
            <w:bookmarkEnd w:id="182"/>
            <w:bookmarkEnd w:id="183"/>
            <w:bookmarkEnd w:id="184"/>
            <w:bookmarkEnd w:id="185"/>
            <w:bookmarkEnd w:id="186"/>
            <w:bookmarkEnd w:id="187"/>
            <w:bookmarkEnd w:id="188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tbl>
            <w:tblPr>
              <w:tblW w:w="0" w:type="auto"/>
              <w:tblInd w:w="503" w:type="dxa"/>
              <w:tblLayout w:type="fixed"/>
              <w:tblCellMar>
                <w:left w:w="98" w:type="dxa"/>
              </w:tblCellMar>
              <w:tblLook w:val="0000" w:firstRow="0" w:lastRow="0" w:firstColumn="0" w:lastColumn="0" w:noHBand="0" w:noVBand="0"/>
            </w:tblPr>
            <w:tblGrid>
              <w:gridCol w:w="1021"/>
              <w:gridCol w:w="1189"/>
              <w:gridCol w:w="2270"/>
              <w:gridCol w:w="1419"/>
              <w:gridCol w:w="1531"/>
              <w:gridCol w:w="1420"/>
            </w:tblGrid>
            <w:tr w:rsidR="00000000">
              <w:trPr>
                <w:trHeight w:val="170"/>
              </w:trPr>
              <w:tc>
                <w:tcPr>
                  <w:tcW w:w="102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proofErr w:type="spellStart"/>
                  <w:r>
                    <w:rPr>
                      <w:b/>
                      <w:bCs/>
                      <w:sz w:val="16"/>
                      <w:szCs w:val="16"/>
                    </w:rPr>
                    <w:t>Eixe</w:t>
                  </w:r>
                  <w:proofErr w:type="spellEnd"/>
                </w:p>
              </w:tc>
              <w:tc>
                <w:tcPr>
                  <w:tcW w:w="118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Actuación</w:t>
                  </w:r>
                </w:p>
              </w:tc>
              <w:tc>
                <w:tcPr>
                  <w:tcW w:w="2270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Beneficiarios</w:t>
                  </w:r>
                </w:p>
              </w:tc>
              <w:tc>
                <w:tcPr>
                  <w:tcW w:w="141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Desagregación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b/>
                      <w:bCs/>
                      <w:sz w:val="16"/>
                      <w:szCs w:val="16"/>
                    </w:rPr>
                    <w:t>medida</w:t>
                  </w:r>
                </w:p>
              </w:tc>
              <w:tc>
                <w:tcPr>
                  <w:tcW w:w="153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Indicador</w:t>
                  </w:r>
                </w:p>
              </w:tc>
              <w:tc>
                <w:tcPr>
                  <w:tcW w:w="1420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tabs>
                      <w:tab w:val="left" w:pos="-720"/>
                    </w:tabs>
                    <w:suppressAutoHyphens w:val="0"/>
                    <w:spacing w:before="40" w:after="0" w:line="240" w:lineRule="auto"/>
                    <w:ind w:left="-108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Nivel de logro</w:t>
                  </w:r>
                </w:p>
              </w:tc>
            </w:tr>
            <w:tr w:rsidR="00000000">
              <w:trPr>
                <w:trHeight w:val="170"/>
              </w:trPr>
              <w:tc>
                <w:tcPr>
                  <w:tcW w:w="1021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01</w:t>
                  </w:r>
                </w:p>
              </w:tc>
              <w:tc>
                <w:tcPr>
                  <w:tcW w:w="1189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1.2.3.2</w:t>
                  </w:r>
                </w:p>
              </w:tc>
              <w:tc>
                <w:tcPr>
                  <w:tcW w:w="2270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</w:pPr>
                  <w:r>
                    <w:rPr>
                      <w:sz w:val="14"/>
                      <w:szCs w:val="14"/>
                    </w:rPr>
                    <w:t>Organismos</w:t>
                  </w:r>
                  <w:r>
                    <w:t xml:space="preserve"> </w:t>
                  </w:r>
                  <w:r>
                    <w:rPr>
                      <w:sz w:val="16"/>
                      <w:szCs w:val="16"/>
                    </w:rPr>
                    <w:t>de</w:t>
                  </w:r>
                  <w:r>
                    <w:t xml:space="preserve"> </w:t>
                  </w:r>
                  <w:r>
                    <w:rPr>
                      <w:sz w:val="16"/>
                      <w:szCs w:val="16"/>
                    </w:rPr>
                    <w:t>investigación</w:t>
                  </w:r>
                  <w:r>
                    <w:t xml:space="preserve"> </w:t>
                  </w:r>
                  <w:r>
                    <w:rPr>
                      <w:sz w:val="16"/>
                      <w:szCs w:val="16"/>
                    </w:rPr>
                    <w:t>pri</w:t>
                  </w:r>
                  <w:r>
                    <w:rPr>
                      <w:sz w:val="16"/>
                      <w:szCs w:val="16"/>
                    </w:rPr>
                    <w:t>vados</w:t>
                  </w:r>
                </w:p>
              </w:tc>
              <w:tc>
                <w:tcPr>
                  <w:tcW w:w="1419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061_70</w:t>
                  </w:r>
                </w:p>
              </w:tc>
              <w:tc>
                <w:tcPr>
                  <w:tcW w:w="1531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C027</w:t>
                  </w:r>
                </w:p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(actuación 70)</w:t>
                  </w:r>
                </w:p>
              </w:tc>
              <w:bookmarkStart w:id="189" w:name="__Fieldmark__12706_24552069332"/>
              <w:bookmarkStart w:id="190" w:name="__Fieldmark__12706_24552069331"/>
              <w:bookmarkStart w:id="191" w:name="__Fieldmark__12706_2455206933"/>
              <w:bookmarkStart w:id="192" w:name="__Fieldmark__702_1357737269"/>
              <w:bookmarkStart w:id="193" w:name="__Fieldmark__4020_4276453512"/>
              <w:bookmarkStart w:id="194" w:name="__Fieldmark__694_1357737269"/>
              <w:bookmarkStart w:id="195" w:name="__Fieldmark__698_1357737269"/>
              <w:bookmarkStart w:id="196" w:name="__Fieldmark__36_4026421329"/>
              <w:bookmarkEnd w:id="189"/>
              <w:bookmarkEnd w:id="190"/>
              <w:bookmarkEnd w:id="191"/>
              <w:bookmarkEnd w:id="192"/>
              <w:tc>
                <w:tcPr>
                  <w:tcW w:w="1420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197" w:name="__Fieldmark__12706_24552069335"/>
                  <w:bookmarkStart w:id="198" w:name="__Fieldmark__12706_24552069334"/>
                  <w:bookmarkStart w:id="199" w:name="__Fieldmark__12706_24552069333"/>
                  <w:bookmarkEnd w:id="193"/>
                  <w:bookmarkEnd w:id="194"/>
                  <w:bookmarkEnd w:id="195"/>
                  <w:bookmarkEnd w:id="196"/>
                  <w:bookmarkEnd w:id="197"/>
                  <w:bookmarkEnd w:id="198"/>
                  <w:bookmarkEnd w:id="199"/>
                </w:p>
              </w:tc>
            </w:tr>
          </w:tbl>
          <w:p w:rsidR="00000000" w:rsidRDefault="005F0402">
            <w:pPr>
              <w:spacing w:before="60" w:after="0" w:line="100" w:lineRule="atLeast"/>
              <w:rPr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60"/>
              <w:jc w:val="both"/>
            </w:pPr>
            <w:r>
              <w:rPr>
                <w:rFonts w:cs="Arial"/>
                <w:sz w:val="16"/>
                <w:szCs w:val="16"/>
                <w:lang w:val="gl-ES"/>
              </w:rPr>
              <w:t>C027 (actuación 70) – Computar a inversión privada asociada á operación na parte que afecta ao campo de intervención CE061. O apoio público para esta convocatoria de axudas materialízase nunha subvenci</w:t>
            </w:r>
            <w:r>
              <w:rPr>
                <w:rFonts w:cs="Arial"/>
                <w:sz w:val="16"/>
                <w:szCs w:val="16"/>
                <w:lang w:val="gl-ES"/>
              </w:rPr>
              <w:t>ón do 30% do custo do proxecto sendo entonces a inversión privada a contabilizar o 70% do custo do proxecto.</w:t>
            </w:r>
          </w:p>
          <w:p w:rsidR="00000000" w:rsidRDefault="005F0402">
            <w:pPr>
              <w:spacing w:before="60" w:after="60" w:line="100" w:lineRule="atLeast"/>
              <w:jc w:val="both"/>
              <w:rPr>
                <w:rFonts w:cs="Arial"/>
                <w:b/>
                <w:bCs/>
                <w:lang w:val="gl-ES"/>
              </w:rPr>
            </w:pPr>
          </w:p>
          <w:p w:rsidR="00000000" w:rsidRDefault="005F0402">
            <w:pPr>
              <w:spacing w:before="60" w:after="60" w:line="100" w:lineRule="atLeast"/>
              <w:jc w:val="both"/>
              <w:rPr>
                <w:rFonts w:cs="Arial"/>
                <w:b/>
                <w:bCs/>
                <w:sz w:val="16"/>
                <w:szCs w:val="16"/>
                <w:lang w:val="nb-NO"/>
              </w:rPr>
            </w:pPr>
          </w:p>
          <w:tbl>
            <w:tblPr>
              <w:tblW w:w="0" w:type="auto"/>
              <w:tblInd w:w="503" w:type="dxa"/>
              <w:tblLayout w:type="fixed"/>
              <w:tblCellMar>
                <w:left w:w="98" w:type="dxa"/>
              </w:tblCellMar>
              <w:tblLook w:val="0000" w:firstRow="0" w:lastRow="0" w:firstColumn="0" w:lastColumn="0" w:noHBand="0" w:noVBand="0"/>
            </w:tblPr>
            <w:tblGrid>
              <w:gridCol w:w="1021"/>
              <w:gridCol w:w="1189"/>
              <w:gridCol w:w="2270"/>
              <w:gridCol w:w="1419"/>
              <w:gridCol w:w="1531"/>
              <w:gridCol w:w="1420"/>
            </w:tblGrid>
            <w:tr w:rsidR="00000000">
              <w:trPr>
                <w:trHeight w:val="170"/>
              </w:trPr>
              <w:tc>
                <w:tcPr>
                  <w:tcW w:w="102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proofErr w:type="spellStart"/>
                  <w:r>
                    <w:rPr>
                      <w:b/>
                      <w:bCs/>
                      <w:sz w:val="16"/>
                      <w:szCs w:val="16"/>
                    </w:rPr>
                    <w:t>Eixe</w:t>
                  </w:r>
                  <w:proofErr w:type="spellEnd"/>
                </w:p>
              </w:tc>
              <w:tc>
                <w:tcPr>
                  <w:tcW w:w="118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Actuación</w:t>
                  </w:r>
                </w:p>
              </w:tc>
              <w:tc>
                <w:tcPr>
                  <w:tcW w:w="2270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Beneficiarios</w:t>
                  </w:r>
                </w:p>
              </w:tc>
              <w:tc>
                <w:tcPr>
                  <w:tcW w:w="141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Desagregación</w:t>
                  </w:r>
                  <w:r>
                    <w:rPr>
                      <w:b/>
                      <w:bCs/>
                    </w:rPr>
                    <w:t xml:space="preserve"> </w:t>
                  </w:r>
                  <w:r>
                    <w:rPr>
                      <w:b/>
                      <w:bCs/>
                      <w:sz w:val="16"/>
                      <w:szCs w:val="16"/>
                    </w:rPr>
                    <w:t>medida</w:t>
                  </w:r>
                </w:p>
              </w:tc>
              <w:tc>
                <w:tcPr>
                  <w:tcW w:w="1531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b/>
                      <w:bCs/>
                      <w:sz w:val="16"/>
                      <w:szCs w:val="16"/>
                    </w:rPr>
                    <w:t>Indicador</w:t>
                  </w:r>
                </w:p>
              </w:tc>
              <w:tc>
                <w:tcPr>
                  <w:tcW w:w="1420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tabs>
                      <w:tab w:val="left" w:pos="-720"/>
                    </w:tabs>
                    <w:suppressAutoHyphens w:val="0"/>
                    <w:spacing w:before="40" w:after="0" w:line="240" w:lineRule="auto"/>
                    <w:ind w:left="-108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Nivel de logro</w:t>
                  </w:r>
                </w:p>
              </w:tc>
            </w:tr>
            <w:tr w:rsidR="00000000">
              <w:trPr>
                <w:trHeight w:val="170"/>
              </w:trPr>
              <w:tc>
                <w:tcPr>
                  <w:tcW w:w="1021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01</w:t>
                  </w:r>
                </w:p>
              </w:tc>
              <w:tc>
                <w:tcPr>
                  <w:tcW w:w="1189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1.2.3.2</w:t>
                  </w:r>
                </w:p>
              </w:tc>
              <w:tc>
                <w:tcPr>
                  <w:tcW w:w="2270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</w:pPr>
                  <w:r>
                    <w:rPr>
                      <w:sz w:val="14"/>
                      <w:szCs w:val="14"/>
                    </w:rPr>
                    <w:t>Organismos</w:t>
                  </w:r>
                  <w:r>
                    <w:t xml:space="preserve"> </w:t>
                  </w:r>
                  <w:r>
                    <w:rPr>
                      <w:sz w:val="16"/>
                      <w:szCs w:val="16"/>
                    </w:rPr>
                    <w:t>de</w:t>
                  </w:r>
                  <w:r>
                    <w:t xml:space="preserve"> </w:t>
                  </w:r>
                  <w:r>
                    <w:rPr>
                      <w:sz w:val="16"/>
                      <w:szCs w:val="16"/>
                    </w:rPr>
                    <w:t>investigación</w:t>
                  </w:r>
                  <w:r>
                    <w:t xml:space="preserve"> </w:t>
                  </w:r>
                  <w:r>
                    <w:rPr>
                      <w:sz w:val="16"/>
                      <w:szCs w:val="16"/>
                    </w:rPr>
                    <w:t>públicos</w:t>
                  </w:r>
                </w:p>
              </w:tc>
              <w:tc>
                <w:tcPr>
                  <w:tcW w:w="1419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060_69</w:t>
                  </w:r>
                </w:p>
              </w:tc>
              <w:tc>
                <w:tcPr>
                  <w:tcW w:w="1531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E21</w:t>
                  </w:r>
                </w:p>
                <w:p w:rsidR="00000000" w:rsidRDefault="005F0402">
                  <w:pPr>
                    <w:pStyle w:val="Contidodetboa"/>
                    <w:jc w:val="center"/>
                  </w:pPr>
                  <w:r>
                    <w:rPr>
                      <w:sz w:val="16"/>
                      <w:szCs w:val="16"/>
                    </w:rPr>
                    <w:t>(actuación</w:t>
                  </w:r>
                  <w:r>
                    <w:rPr>
                      <w:sz w:val="16"/>
                      <w:szCs w:val="16"/>
                    </w:rPr>
                    <w:t xml:space="preserve"> 69)</w:t>
                  </w:r>
                </w:p>
              </w:tc>
              <w:bookmarkStart w:id="200" w:name="__Fieldmark__12710_24552069331"/>
              <w:bookmarkStart w:id="201" w:name="__Fieldmark__12710_24552069334"/>
              <w:bookmarkStart w:id="202" w:name="__Fieldmark__12710_24552069333"/>
              <w:bookmarkStart w:id="203" w:name="__Fieldmark__12710_24552069332"/>
              <w:bookmarkStart w:id="204" w:name="__Fieldmark__12710_2455206933"/>
              <w:bookmarkStart w:id="205" w:name="__Fieldmark__798_1357737269"/>
              <w:bookmarkStart w:id="206" w:name="__Fieldmark__4111_4276453512"/>
              <w:bookmarkStart w:id="207" w:name="__Fieldmark__782_1357737269"/>
              <w:bookmarkStart w:id="208" w:name="__Fieldmark__786_1357737269"/>
              <w:bookmarkStart w:id="209" w:name="__Fieldmark__790_1357737269"/>
              <w:bookmarkStart w:id="210" w:name="__Fieldmark__794_1357737269"/>
              <w:bookmarkStart w:id="211" w:name="__Fieldmark__37_4026421329"/>
              <w:bookmarkEnd w:id="200"/>
              <w:bookmarkEnd w:id="201"/>
              <w:bookmarkEnd w:id="202"/>
              <w:bookmarkEnd w:id="203"/>
              <w:bookmarkEnd w:id="204"/>
              <w:bookmarkEnd w:id="205"/>
              <w:tc>
                <w:tcPr>
                  <w:tcW w:w="1420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12" w:name="__Fieldmark__12710_24552069339"/>
                  <w:bookmarkStart w:id="213" w:name="__Fieldmark__12710_24552069338"/>
                  <w:bookmarkStart w:id="214" w:name="__Fieldmark__12710_24552069337"/>
                  <w:bookmarkStart w:id="215" w:name="__Fieldmark__12710_24552069336"/>
                  <w:bookmarkStart w:id="216" w:name="__Fieldmark__12710_24552069335"/>
                  <w:bookmarkEnd w:id="206"/>
                  <w:bookmarkEnd w:id="207"/>
                  <w:bookmarkEnd w:id="208"/>
                  <w:bookmarkEnd w:id="209"/>
                  <w:bookmarkEnd w:id="210"/>
                  <w:bookmarkEnd w:id="211"/>
                  <w:bookmarkEnd w:id="212"/>
                  <w:bookmarkEnd w:id="213"/>
                  <w:bookmarkEnd w:id="214"/>
                  <w:bookmarkEnd w:id="215"/>
                  <w:bookmarkEnd w:id="216"/>
                </w:p>
              </w:tc>
            </w:tr>
          </w:tbl>
          <w:p w:rsidR="00000000" w:rsidRDefault="005F0402">
            <w:pPr>
              <w:spacing w:before="60" w:after="60"/>
              <w:jc w:val="both"/>
              <w:rPr>
                <w:rFonts w:cs="Arial"/>
                <w:sz w:val="16"/>
                <w:szCs w:val="16"/>
                <w:lang w:val="nb-NO"/>
              </w:rPr>
            </w:pPr>
          </w:p>
          <w:p w:rsidR="00000000" w:rsidRDefault="005F0402">
            <w:pPr>
              <w:spacing w:before="60" w:after="60"/>
              <w:jc w:val="both"/>
            </w:pPr>
            <w:r>
              <w:rPr>
                <w:rFonts w:cs="Arial"/>
                <w:sz w:val="16"/>
                <w:szCs w:val="16"/>
                <w:lang w:val="nb-NO"/>
              </w:rPr>
              <w:t>E</w:t>
            </w:r>
            <w:r>
              <w:rPr>
                <w:rFonts w:cs="Arial"/>
                <w:sz w:val="16"/>
                <w:szCs w:val="16"/>
                <w:lang w:val="gl-ES"/>
              </w:rPr>
              <w:t>021 (actuación 69) – O esforzo total investigador do proxecto é a suma total, durante todo o período de execución do proxecto cofinanciado, en investigadores-ano que supuxo a operación. Para iso acumularanse todas as participaci</w:t>
            </w:r>
            <w:r>
              <w:rPr>
                <w:rFonts w:cs="Arial"/>
                <w:sz w:val="16"/>
                <w:szCs w:val="16"/>
                <w:lang w:val="gl-ES"/>
              </w:rPr>
              <w:t>óns (a tempo total ou parcial) do persoal investigador que se produzan durante a execución do proxecto, expresadas no seu equivalente en persoas-ano ou persoas equivalentes a tempo completo (ETC).</w:t>
            </w:r>
          </w:p>
          <w:p w:rsidR="00000000" w:rsidRDefault="005F0402">
            <w:pPr>
              <w:spacing w:before="60" w:after="60"/>
              <w:jc w:val="both"/>
            </w:pPr>
            <w:r>
              <w:rPr>
                <w:rFonts w:cs="Arial"/>
                <w:sz w:val="16"/>
                <w:szCs w:val="16"/>
                <w:lang w:val="gl-ES"/>
              </w:rPr>
              <w:t>Equivalente a tempo completo: os traballos poden ser de tem</w:t>
            </w:r>
            <w:r>
              <w:rPr>
                <w:rFonts w:cs="Arial"/>
                <w:sz w:val="16"/>
                <w:szCs w:val="16"/>
                <w:lang w:val="gl-ES"/>
              </w:rPr>
              <w:t>po completo, a tempo parcial ou temporais. Os que sexan estacionais e a tempo parcial  converteranse a ETC, para iso tense que calcular el emprego equivalente a tempo completo:</w:t>
            </w:r>
          </w:p>
          <w:p w:rsidR="00000000" w:rsidRDefault="005F0402">
            <w:pPr>
              <w:spacing w:before="60" w:after="60"/>
              <w:jc w:val="both"/>
            </w:pPr>
            <w:r>
              <w:rPr>
                <w:rFonts w:cs="Arial"/>
                <w:sz w:val="16"/>
                <w:szCs w:val="16"/>
                <w:lang w:val="gl-ES"/>
              </w:rPr>
              <w:t>Participación total en ETC (persoas-ano)=∑(Horas totais de dedicación do invest</w:t>
            </w:r>
            <w:r>
              <w:rPr>
                <w:rFonts w:cs="Arial"/>
                <w:sz w:val="16"/>
                <w:szCs w:val="16"/>
                <w:lang w:val="gl-ES"/>
              </w:rPr>
              <w:t>igador que supoñen a participación realizada no proxecto)/1.826 (horas/ano).</w:t>
            </w:r>
          </w:p>
          <w:p w:rsidR="00000000" w:rsidRDefault="005F0402">
            <w:pPr>
              <w:spacing w:before="60" w:after="60"/>
              <w:jc w:val="both"/>
              <w:rPr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E.- PERSOAL DA UNIDADE MIXTA DE INVESTIGACIÓN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both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E.1- Relación do persoal con cargo ao orzamento da unidade mixta especificando: nome, titulación, vinculaci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>ón co organismo de investigación/empresa, tarefas realizadas, tipo (propio/adicional); % dedicación ás tarefas da UM.</w:t>
            </w:r>
          </w:p>
        </w:tc>
      </w:tr>
      <w:bookmarkStart w:id="217" w:name="__Fieldmark__4323_4276453512"/>
      <w:bookmarkStart w:id="218" w:name="__Fieldmark__12085_2455206933"/>
      <w:bookmarkStart w:id="219" w:name="__Fieldmark__881_1357737269"/>
      <w:bookmarkStart w:id="220" w:name="__Fieldmark__39_4026421329"/>
      <w:bookmarkEnd w:id="218"/>
      <w:bookmarkEnd w:id="219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221" w:name="__Fieldmark__12085_24552069331"/>
            <w:bookmarkEnd w:id="217"/>
            <w:bookmarkEnd w:id="220"/>
            <w:bookmarkEnd w:id="221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both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 xml:space="preserve">E.2- Relación do persoal da unidade mixta </w:t>
            </w: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sen cargo ao seu orzamento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 xml:space="preserve"> especi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>ficando: nome, titulación, tarefas realizadas, % dedicación ás tarefas da UM; procedencia (empresa/organismo de investigación)</w:t>
            </w:r>
          </w:p>
        </w:tc>
      </w:tr>
      <w:bookmarkStart w:id="222" w:name="__Fieldmark__4428_4276453512"/>
      <w:bookmarkStart w:id="223" w:name="__Fieldmark__12110_2455206933"/>
      <w:bookmarkStart w:id="224" w:name="__Fieldmark__902_1357737269"/>
      <w:bookmarkStart w:id="225" w:name="__Fieldmark__40_4026421329"/>
      <w:bookmarkEnd w:id="223"/>
      <w:bookmarkEnd w:id="224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226" w:name="__Fieldmark__12110_24552069331"/>
            <w:bookmarkEnd w:id="222"/>
            <w:bookmarkEnd w:id="225"/>
            <w:bookmarkEnd w:id="226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F.- ACTUACIÓNS DE PROMOCIÓN E DIFUSIÓN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both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F.1- Detalle das actividades de promoción e difu</w:t>
            </w:r>
            <w:r>
              <w:rPr>
                <w:rFonts w:cs="Trebuchet MS"/>
                <w:bCs/>
                <w:sz w:val="18"/>
                <w:szCs w:val="18"/>
                <w:lang w:val="gl-ES"/>
              </w:rPr>
              <w:t xml:space="preserve">sión desenvolvidas nesta anualidade </w:t>
            </w:r>
            <w:r>
              <w:rPr>
                <w:rFonts w:cs="Arial"/>
                <w:sz w:val="16"/>
                <w:szCs w:val="16"/>
                <w:lang w:val="nb-NO"/>
              </w:rPr>
              <w:t xml:space="preserve"> (En cumprimento do disposto no artigo 25.4. m) da convocatoria deberá xustificarse este apartado coa aportación da documentación gráfica, fotografías ou calquera outro soporte probatorio).</w:t>
            </w:r>
          </w:p>
        </w:tc>
      </w:tr>
      <w:bookmarkStart w:id="227" w:name="__Fieldmark__4490_4276453512"/>
      <w:bookmarkStart w:id="228" w:name="__Fieldmark__12128_2455206933"/>
      <w:bookmarkStart w:id="229" w:name="__Fieldmark__922_1357737269"/>
      <w:bookmarkStart w:id="230" w:name="__Fieldmark__41_4026421329"/>
      <w:bookmarkEnd w:id="228"/>
      <w:bookmarkEnd w:id="229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231" w:name="__Fieldmark__12128_24552069331"/>
            <w:bookmarkEnd w:id="227"/>
            <w:bookmarkEnd w:id="230"/>
            <w:bookmarkEnd w:id="231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G.- POSIBLES NOVOS PROXECTOS XERADOS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  <w:jc w:val="both"/>
            </w:pPr>
            <w:r>
              <w:rPr>
                <w:rFonts w:cs="Trebuchet MS"/>
                <w:bCs/>
                <w:sz w:val="18"/>
                <w:szCs w:val="18"/>
                <w:lang w:val="gl-ES"/>
              </w:rPr>
              <w:t>G.1- Posibles proxectos xerados (proxetos en Horizonte 2020 e outros programas internacionais)</w:t>
            </w:r>
          </w:p>
        </w:tc>
      </w:tr>
      <w:bookmarkStart w:id="232" w:name="__Fieldmark__4553_4276453512"/>
      <w:bookmarkStart w:id="233" w:name="__Fieldmark__12150_2455206933"/>
      <w:bookmarkStart w:id="234" w:name="__Fieldmark__943_1357737269"/>
      <w:bookmarkStart w:id="235" w:name="__Fieldmark__42_4026421329"/>
      <w:bookmarkEnd w:id="233"/>
      <w:bookmarkEnd w:id="234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236" w:name="__Fieldmark__12150_24552069331"/>
            <w:bookmarkEnd w:id="232"/>
            <w:bookmarkEnd w:id="235"/>
            <w:bookmarkEnd w:id="236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H.- IMPACTO SOCIAL E ECONÓMICO DAS ACTIVIDADES DA UNIDADE MIXTA</w:t>
            </w:r>
          </w:p>
        </w:tc>
      </w:tr>
      <w:bookmarkStart w:id="237" w:name="__Fieldmark__4614_4276453512"/>
      <w:bookmarkStart w:id="238" w:name="__Fieldmark__12167_2455206933"/>
      <w:bookmarkStart w:id="239" w:name="__Fieldmark__962_1357737269"/>
      <w:bookmarkStart w:id="240" w:name="__Fieldmark__43_4026421329"/>
      <w:bookmarkEnd w:id="238"/>
      <w:bookmarkEnd w:id="239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241" w:name="__Fieldmark__12167_24552069331"/>
            <w:bookmarkEnd w:id="237"/>
            <w:bookmarkEnd w:id="240"/>
            <w:bookmarkEnd w:id="241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I.- EXCUCIÓN ORZAMENTO UMI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sz w:val="16"/>
                <w:szCs w:val="16"/>
                <w:lang w:val="gl-ES"/>
              </w:rPr>
              <w:t>I.1. Organismo de investigación (medios propios e a achega monetaria da/s empresa/s)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tbl>
            <w:tblPr>
              <w:tblW w:w="0" w:type="auto"/>
              <w:tblLayout w:type="fixed"/>
              <w:tblCellMar>
                <w:left w:w="98" w:type="dxa"/>
              </w:tblCellMar>
              <w:tblLook w:val="0000" w:firstRow="0" w:lastRow="0" w:firstColumn="0" w:lastColumn="0" w:noHBand="0" w:noVBand="0"/>
            </w:tblPr>
            <w:tblGrid>
              <w:gridCol w:w="4648"/>
              <w:gridCol w:w="2428"/>
            </w:tblGrid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Concepto</w:t>
                  </w:r>
                </w:p>
              </w:tc>
              <w:tc>
                <w:tcPr>
                  <w:tcW w:w="2428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tabs>
                      <w:tab w:val="left" w:pos="-720"/>
                    </w:tabs>
                    <w:suppressAutoHyphens w:val="0"/>
                    <w:spacing w:before="40" w:after="0" w:line="240" w:lineRule="auto"/>
                    <w:ind w:left="-108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Total gastos anualidade (€)</w:t>
                  </w:r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Persoal</w:t>
                  </w:r>
                </w:p>
              </w:tc>
              <w:bookmarkStart w:id="242" w:name="__Fieldmark__4685_4276453512"/>
              <w:bookmarkStart w:id="243" w:name="__Fieldmark__12190_2455206933"/>
              <w:bookmarkStart w:id="244" w:name="__Fieldmark__984_1357737269"/>
              <w:bookmarkStart w:id="245" w:name="__Fieldmark__44_4026421329"/>
              <w:bookmarkEnd w:id="243"/>
              <w:bookmarkEnd w:id="244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46" w:name="__Fieldmark__12190_24552069331"/>
                  <w:bookmarkEnd w:id="242"/>
                  <w:bookmarkEnd w:id="245"/>
                  <w:bookmarkEnd w:id="24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1"/>
                      <w:numId w:val="1"/>
                    </w:num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Persoal propio</w:t>
                  </w:r>
                </w:p>
              </w:tc>
              <w:bookmarkStart w:id="247" w:name="__Fieldmark__4702_4276453512"/>
              <w:bookmarkStart w:id="248" w:name="__Fieldmark__12199_2455206933"/>
              <w:bookmarkStart w:id="249" w:name="__Fieldmark__996_1357737269"/>
              <w:bookmarkStart w:id="250" w:name="__Fieldmark__45_4026421329"/>
              <w:bookmarkEnd w:id="248"/>
              <w:bookmarkEnd w:id="249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51" w:name="__Fieldmark__12199_24552069331"/>
                  <w:bookmarkEnd w:id="247"/>
                  <w:bookmarkEnd w:id="250"/>
                  <w:bookmarkEnd w:id="25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1"/>
                      <w:numId w:val="1"/>
                    </w:num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Persoal adicional</w:t>
                  </w:r>
                </w:p>
              </w:tc>
              <w:bookmarkStart w:id="252" w:name="__Fieldmark__4719_4276453512"/>
              <w:bookmarkStart w:id="253" w:name="__Fieldmark__12209_2455206933"/>
              <w:bookmarkStart w:id="254" w:name="__Fieldmark__1008_1357737269"/>
              <w:bookmarkStart w:id="255" w:name="__Fieldmark__46_4026421329"/>
              <w:bookmarkEnd w:id="253"/>
              <w:bookmarkEnd w:id="254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56" w:name="__Fieldmark__12209_24552069331"/>
                  <w:bookmarkEnd w:id="252"/>
                  <w:bookmarkEnd w:id="255"/>
                  <w:bookmarkEnd w:id="25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Custos indirectos (10% dos custos de persoal)</w:t>
                  </w:r>
                </w:p>
              </w:tc>
              <w:bookmarkStart w:id="257" w:name="__Fieldmark__4736_4276453512"/>
              <w:bookmarkStart w:id="258" w:name="__Fieldmark__12218_2455206933"/>
              <w:bookmarkStart w:id="259" w:name="__Fieldmark__1020_1357737269"/>
              <w:bookmarkStart w:id="260" w:name="__Fieldmark__47_4026421329"/>
              <w:bookmarkEnd w:id="258"/>
              <w:bookmarkEnd w:id="259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61" w:name="__Fieldmark__12218_24552069331"/>
                  <w:bookmarkEnd w:id="257"/>
                  <w:bookmarkEnd w:id="260"/>
                  <w:bookmarkEnd w:id="26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Equipamento e material instrumental de nova adquisición</w:t>
                  </w:r>
                </w:p>
              </w:tc>
              <w:bookmarkStart w:id="262" w:name="__Fieldmark__4753_4276453512"/>
              <w:bookmarkStart w:id="263" w:name="__Fieldmark__12228_2455206933"/>
              <w:bookmarkStart w:id="264" w:name="__Fieldmark__1032_1357737269"/>
              <w:bookmarkStart w:id="265" w:name="__Fieldmark__48_4026421329"/>
              <w:bookmarkEnd w:id="263"/>
              <w:bookmarkEnd w:id="264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66" w:name="__Fieldmark__12228_24552069331"/>
                  <w:bookmarkEnd w:id="262"/>
                  <w:bookmarkEnd w:id="265"/>
                  <w:bookmarkEnd w:id="26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Servizos tecnolóxicos externos</w:t>
                  </w:r>
                </w:p>
              </w:tc>
              <w:bookmarkStart w:id="267" w:name="__Fieldmark__4770_4276453512"/>
              <w:bookmarkStart w:id="268" w:name="__Fieldmark__12237_2455206933"/>
              <w:bookmarkStart w:id="269" w:name="__Fieldmark__1044_1357737269"/>
              <w:bookmarkStart w:id="270" w:name="__Fieldmark__49_4026421329"/>
              <w:bookmarkEnd w:id="268"/>
              <w:bookmarkEnd w:id="269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71" w:name="__Fieldmark__12237_24552069331"/>
                  <w:bookmarkEnd w:id="267"/>
                  <w:bookmarkEnd w:id="270"/>
                  <w:bookmarkEnd w:id="27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Materiais, subminist</w:t>
                  </w: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racións e produtos similares</w:t>
                  </w:r>
                </w:p>
              </w:tc>
              <w:bookmarkStart w:id="272" w:name="__Fieldmark__4787_4276453512"/>
              <w:bookmarkStart w:id="273" w:name="__Fieldmark__12246_2455206933"/>
              <w:bookmarkStart w:id="274" w:name="__Fieldmark__1056_1357737269"/>
              <w:bookmarkStart w:id="275" w:name="__Fieldmark__50_4026421329"/>
              <w:bookmarkEnd w:id="273"/>
              <w:bookmarkEnd w:id="274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76" w:name="__Fieldmark__12246_24552069331"/>
                  <w:bookmarkEnd w:id="272"/>
                  <w:bookmarkEnd w:id="275"/>
                  <w:bookmarkEnd w:id="27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Subcontratacións</w:t>
                  </w:r>
                </w:p>
              </w:tc>
              <w:bookmarkStart w:id="277" w:name="__Fieldmark__4804_4276453512"/>
              <w:bookmarkStart w:id="278" w:name="__Fieldmark__12256_2455206933"/>
              <w:bookmarkStart w:id="279" w:name="__Fieldmark__1068_1357737269"/>
              <w:bookmarkStart w:id="280" w:name="__Fieldmark__51_4026421329"/>
              <w:bookmarkEnd w:id="278"/>
              <w:bookmarkEnd w:id="279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81" w:name="__Fieldmark__12256_24552069331"/>
                  <w:bookmarkEnd w:id="277"/>
                  <w:bookmarkEnd w:id="280"/>
                  <w:bookmarkEnd w:id="28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Actuación de promoción e difusión</w:t>
                  </w:r>
                </w:p>
              </w:tc>
              <w:bookmarkStart w:id="282" w:name="__Fieldmark__4821_4276453512"/>
              <w:bookmarkStart w:id="283" w:name="__Fieldmark__12265_2455206933"/>
              <w:bookmarkStart w:id="284" w:name="__Fieldmark__1080_1357737269"/>
              <w:bookmarkStart w:id="285" w:name="__Fieldmark__52_4026421329"/>
              <w:bookmarkEnd w:id="283"/>
              <w:bookmarkEnd w:id="284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86" w:name="__Fieldmark__12265_24552069331"/>
                  <w:bookmarkEnd w:id="282"/>
                  <w:bookmarkEnd w:id="285"/>
                  <w:bookmarkEnd w:id="28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1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Custos de viaxe e aloxamento</w:t>
                  </w:r>
                </w:p>
              </w:tc>
              <w:bookmarkStart w:id="287" w:name="__Fieldmark__4838_4276453512"/>
              <w:bookmarkStart w:id="288" w:name="__Fieldmark__12274_2455206933"/>
              <w:bookmarkStart w:id="289" w:name="__Fieldmark__1092_1357737269"/>
              <w:bookmarkStart w:id="290" w:name="__Fieldmark__53_4026421329"/>
              <w:bookmarkEnd w:id="288"/>
              <w:bookmarkEnd w:id="289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91" w:name="__Fieldmark__12274_24552069331"/>
                  <w:bookmarkEnd w:id="287"/>
                  <w:bookmarkEnd w:id="290"/>
                  <w:bookmarkEnd w:id="29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 xml:space="preserve">TOTAL </w:t>
                  </w:r>
                </w:p>
              </w:tc>
              <w:bookmarkStart w:id="292" w:name="__Fieldmark__4855_4276453512"/>
              <w:bookmarkStart w:id="293" w:name="__Fieldmark__12284_2455206933"/>
              <w:bookmarkStart w:id="294" w:name="__Fieldmark__1104_1357737269"/>
              <w:bookmarkStart w:id="295" w:name="__Fieldmark__54_4026421329"/>
              <w:bookmarkEnd w:id="293"/>
              <w:bookmarkEnd w:id="294"/>
              <w:tc>
                <w:tcPr>
                  <w:tcW w:w="2428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296" w:name="__Fieldmark__12284_24552069331"/>
                  <w:bookmarkEnd w:id="292"/>
                  <w:bookmarkEnd w:id="295"/>
                  <w:bookmarkEnd w:id="296"/>
                </w:p>
              </w:tc>
            </w:tr>
          </w:tbl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6"/>
                <w:szCs w:val="16"/>
                <w:lang w:val="gl-ES"/>
              </w:rPr>
              <w:t>Describir con brevidade os gasto</w:t>
            </w:r>
            <w:r>
              <w:rPr>
                <w:rFonts w:cs="Trebuchet MS"/>
                <w:bCs/>
                <w:sz w:val="16"/>
                <w:szCs w:val="16"/>
                <w:lang w:val="gl-ES"/>
              </w:rPr>
              <w:t>s realizados:</w:t>
            </w:r>
          </w:p>
        </w:tc>
      </w:tr>
      <w:bookmarkStart w:id="297" w:name="__Fieldmark__4876_4276453512"/>
      <w:bookmarkStart w:id="298" w:name="__Fieldmark__12341_2455206933"/>
      <w:bookmarkStart w:id="299" w:name="__Fieldmark__1164_1357737269"/>
      <w:bookmarkStart w:id="300" w:name="__Fieldmark__55_4026421329"/>
      <w:bookmarkEnd w:id="298"/>
      <w:bookmarkEnd w:id="299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sz w:val="20"/>
                <w:lang w:val="gl-ES"/>
              </w:rPr>
              <w:t>     </w:t>
            </w:r>
            <w:r>
              <w:rPr>
                <w:rFonts w:cs="Trebuchet MS"/>
                <w:sz w:val="20"/>
                <w:lang w:val="gl-ES"/>
              </w:rPr>
              <w:fldChar w:fldCharType="end"/>
            </w:r>
            <w:bookmarkStart w:id="301" w:name="__Fieldmark__12341_24552069331"/>
            <w:bookmarkEnd w:id="297"/>
            <w:bookmarkEnd w:id="300"/>
            <w:bookmarkEnd w:id="301"/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Cs/>
                <w:sz w:val="16"/>
                <w:szCs w:val="16"/>
                <w:lang w:val="gl-ES"/>
              </w:rPr>
            </w:pPr>
          </w:p>
        </w:tc>
      </w:tr>
    </w:tbl>
    <w:p w:rsidR="00000000" w:rsidRDefault="005F0402">
      <w:pPr>
        <w:suppressAutoHyphens w:val="0"/>
        <w:spacing w:after="0" w:line="240" w:lineRule="auto"/>
        <w:rPr>
          <w:rFonts w:cs="Trebuchet MS"/>
          <w:sz w:val="16"/>
          <w:szCs w:val="16"/>
          <w:lang w:val="gl-ES"/>
        </w:rPr>
      </w:pPr>
    </w:p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sz w:val="16"/>
                <w:szCs w:val="16"/>
                <w:lang w:val="gl-ES"/>
              </w:rPr>
              <w:t>I.2. Gastos con cargo á achega da empresa 1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tbl>
            <w:tblPr>
              <w:tblW w:w="0" w:type="auto"/>
              <w:tblLayout w:type="fixed"/>
              <w:tblCellMar>
                <w:left w:w="98" w:type="dxa"/>
              </w:tblCellMar>
              <w:tblLook w:val="0000" w:firstRow="0" w:lastRow="0" w:firstColumn="0" w:lastColumn="0" w:noHBand="0" w:noVBand="0"/>
            </w:tblPr>
            <w:tblGrid>
              <w:gridCol w:w="4648"/>
              <w:gridCol w:w="2089"/>
            </w:tblGrid>
            <w:tr w:rsidR="00000000">
              <w:trPr>
                <w:trHeight w:val="170"/>
              </w:trPr>
              <w:tc>
                <w:tcPr>
                  <w:tcW w:w="4648" w:type="dxa"/>
                  <w:vMerge w:val="restart"/>
                  <w:tcBorders>
                    <w:top w:val="single" w:sz="4" w:space="0" w:color="00CCFF"/>
                    <w:lef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  <w:spacing w:line="100" w:lineRule="atLeast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Concepto</w:t>
                  </w:r>
                </w:p>
              </w:tc>
              <w:tc>
                <w:tcPr>
                  <w:tcW w:w="208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tabs>
                      <w:tab w:val="left" w:pos="-720"/>
                    </w:tabs>
                    <w:suppressAutoHyphens w:val="0"/>
                    <w:spacing w:before="40" w:after="0" w:line="240" w:lineRule="auto"/>
                    <w:ind w:left="-108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EMPRESA 1</w:t>
                  </w:r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vMerge/>
                  <w:tcBorders>
                    <w:top w:val="single" w:sz="4" w:space="0" w:color="00CCFF"/>
                    <w:lef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</w:pPr>
                </w:p>
              </w:tc>
              <w:tc>
                <w:tcPr>
                  <w:tcW w:w="208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tabs>
                      <w:tab w:val="left" w:pos="-720"/>
                    </w:tabs>
                    <w:suppressAutoHyphens w:val="0"/>
                    <w:spacing w:before="40" w:after="0" w:line="240" w:lineRule="auto"/>
                    <w:ind w:left="-108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Custo estimado (€)</w:t>
                  </w:r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2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Persoal</w:t>
                  </w:r>
                </w:p>
              </w:tc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  <w:rPr>
                      <w:rFonts w:cs="Trebuchet MS"/>
                      <w:sz w:val="16"/>
                      <w:szCs w:val="16"/>
                      <w:lang w:val="gl-ES"/>
                    </w:rPr>
                  </w:pPr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1"/>
                      <w:numId w:val="3"/>
                    </w:num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Persoal propio</w:t>
                  </w:r>
                </w:p>
              </w:tc>
              <w:bookmarkStart w:id="302" w:name="__Fieldmark__4977_4276453512"/>
              <w:bookmarkStart w:id="303" w:name="__Fieldmark__12369_2455206933"/>
              <w:bookmarkStart w:id="304" w:name="__Fieldmark__1192_1357737269"/>
              <w:bookmarkStart w:id="305" w:name="__Fieldmark__56_4026421329"/>
              <w:bookmarkEnd w:id="303"/>
              <w:bookmarkEnd w:id="30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06" w:name="__Fieldmark__12369_24552069331"/>
                  <w:bookmarkEnd w:id="302"/>
                  <w:bookmarkEnd w:id="305"/>
                  <w:bookmarkEnd w:id="30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1.2. Persoal adicional</w:t>
                  </w:r>
                </w:p>
              </w:tc>
              <w:bookmarkStart w:id="307" w:name="__Fieldmark__4994_4276453512"/>
              <w:bookmarkStart w:id="308" w:name="__Fieldmark__12378_2455206933"/>
              <w:bookmarkStart w:id="309" w:name="__Fieldmark__1204_1357737269"/>
              <w:bookmarkStart w:id="310" w:name="__Fieldmark__57_4026421329"/>
              <w:bookmarkEnd w:id="308"/>
              <w:bookmarkEnd w:id="30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11" w:name="__Fieldmark__12378_24552069331"/>
                  <w:bookmarkEnd w:id="307"/>
                  <w:bookmarkEnd w:id="310"/>
                  <w:bookmarkEnd w:id="31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Custos indir</w:t>
                  </w: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ectos (10% dos custos de persoal)</w:t>
                  </w:r>
                </w:p>
              </w:tc>
              <w:bookmarkStart w:id="312" w:name="__Fieldmark__5011_4276453512"/>
              <w:bookmarkStart w:id="313" w:name="__Fieldmark__12387_2455206933"/>
              <w:bookmarkStart w:id="314" w:name="__Fieldmark__1216_1357737269"/>
              <w:bookmarkStart w:id="315" w:name="__Fieldmark__58_4026421329"/>
              <w:bookmarkEnd w:id="313"/>
              <w:bookmarkEnd w:id="31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16" w:name="__Fieldmark__12387_24552069331"/>
                  <w:bookmarkEnd w:id="312"/>
                  <w:bookmarkEnd w:id="315"/>
                  <w:bookmarkEnd w:id="31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2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Equipamento e material instrumental de nova adquisición</w:t>
                  </w:r>
                </w:p>
              </w:tc>
              <w:bookmarkStart w:id="317" w:name="__Fieldmark__5028_4276453512"/>
              <w:bookmarkStart w:id="318" w:name="__Fieldmark__12396_2455206933"/>
              <w:bookmarkStart w:id="319" w:name="__Fieldmark__1228_1357737269"/>
              <w:bookmarkStart w:id="320" w:name="__Fieldmark__59_4026421329"/>
              <w:bookmarkEnd w:id="318"/>
              <w:bookmarkEnd w:id="31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21" w:name="__Fieldmark__12396_24552069331"/>
                  <w:bookmarkEnd w:id="317"/>
                  <w:bookmarkEnd w:id="320"/>
                  <w:bookmarkEnd w:id="32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2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Servizos tecnolóxicos externos</w:t>
                  </w:r>
                </w:p>
              </w:tc>
              <w:bookmarkStart w:id="322" w:name="__Fieldmark__5045_4276453512"/>
              <w:bookmarkStart w:id="323" w:name="__Fieldmark__12405_2455206933"/>
              <w:bookmarkStart w:id="324" w:name="__Fieldmark__1240_1357737269"/>
              <w:bookmarkStart w:id="325" w:name="__Fieldmark__60_4026421329"/>
              <w:bookmarkEnd w:id="323"/>
              <w:bookmarkEnd w:id="32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26" w:name="__Fieldmark__12405_24552069331"/>
                  <w:bookmarkEnd w:id="322"/>
                  <w:bookmarkEnd w:id="325"/>
                  <w:bookmarkEnd w:id="32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2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Materiais, subministracións e produtos similares</w:t>
                  </w:r>
                </w:p>
              </w:tc>
              <w:bookmarkStart w:id="327" w:name="__Fieldmark__5062_4276453512"/>
              <w:bookmarkStart w:id="328" w:name="__Fieldmark__12414_2455206933"/>
              <w:bookmarkStart w:id="329" w:name="__Fieldmark__1252_1357737269"/>
              <w:bookmarkStart w:id="330" w:name="__Fieldmark__61_4026421329"/>
              <w:bookmarkEnd w:id="328"/>
              <w:bookmarkEnd w:id="32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31" w:name="__Fieldmark__12414_24552069331"/>
                  <w:bookmarkEnd w:id="327"/>
                  <w:bookmarkEnd w:id="330"/>
                  <w:bookmarkEnd w:id="33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2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Su</w:t>
                  </w: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bcontratacións</w:t>
                  </w:r>
                </w:p>
              </w:tc>
              <w:bookmarkStart w:id="332" w:name="__Fieldmark__5079_4276453512"/>
              <w:bookmarkStart w:id="333" w:name="__Fieldmark__12423_2455206933"/>
              <w:bookmarkStart w:id="334" w:name="__Fieldmark__1264_1357737269"/>
              <w:bookmarkStart w:id="335" w:name="__Fieldmark__62_4026421329"/>
              <w:bookmarkEnd w:id="333"/>
              <w:bookmarkEnd w:id="33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36" w:name="__Fieldmark__12423_24552069331"/>
                  <w:bookmarkEnd w:id="332"/>
                  <w:bookmarkEnd w:id="335"/>
                  <w:bookmarkEnd w:id="33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2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Actuación de promoción e difusión</w:t>
                  </w:r>
                </w:p>
              </w:tc>
              <w:bookmarkStart w:id="337" w:name="__Fieldmark__5096_4276453512"/>
              <w:bookmarkStart w:id="338" w:name="__Fieldmark__12432_2455206933"/>
              <w:bookmarkStart w:id="339" w:name="__Fieldmark__1276_1357737269"/>
              <w:bookmarkStart w:id="340" w:name="__Fieldmark__63_4026421329"/>
              <w:bookmarkEnd w:id="338"/>
              <w:bookmarkEnd w:id="33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41" w:name="__Fieldmark__12432_24552069331"/>
                  <w:bookmarkEnd w:id="337"/>
                  <w:bookmarkEnd w:id="340"/>
                  <w:bookmarkEnd w:id="34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2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Custos de viaxe e aloxamento</w:t>
                  </w:r>
                </w:p>
              </w:tc>
              <w:bookmarkStart w:id="342" w:name="__Fieldmark__5113_4276453512"/>
              <w:bookmarkStart w:id="343" w:name="__Fieldmark__12441_2455206933"/>
              <w:bookmarkStart w:id="344" w:name="__Fieldmark__1288_1357737269"/>
              <w:bookmarkStart w:id="345" w:name="__Fieldmark__64_4026421329"/>
              <w:bookmarkEnd w:id="343"/>
              <w:bookmarkEnd w:id="34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46" w:name="__Fieldmark__12441_24552069331"/>
                  <w:bookmarkEnd w:id="342"/>
                  <w:bookmarkEnd w:id="345"/>
                  <w:bookmarkEnd w:id="34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 xml:space="preserve">TOTAL </w:t>
                  </w:r>
                </w:p>
              </w:tc>
              <w:bookmarkStart w:id="347" w:name="__Fieldmark__5130_4276453512"/>
              <w:bookmarkStart w:id="348" w:name="__Fieldmark__12450_2455206933"/>
              <w:bookmarkStart w:id="349" w:name="__Fieldmark__1300_1357737269"/>
              <w:bookmarkStart w:id="350" w:name="__Fieldmark__65_4026421329"/>
              <w:bookmarkEnd w:id="348"/>
              <w:bookmarkEnd w:id="34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51" w:name="__Fieldmark__12450_24552069331"/>
                  <w:bookmarkEnd w:id="347"/>
                  <w:bookmarkEnd w:id="350"/>
                  <w:bookmarkEnd w:id="351"/>
                </w:p>
              </w:tc>
            </w:tr>
          </w:tbl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6"/>
                <w:szCs w:val="16"/>
                <w:lang w:val="gl-ES"/>
              </w:rPr>
              <w:t>Describir con brevidade os gastos realizados:</w:t>
            </w:r>
          </w:p>
        </w:tc>
      </w:tr>
      <w:bookmarkStart w:id="352" w:name="__Fieldmark__5151_4276453512"/>
      <w:bookmarkStart w:id="353" w:name="__Fieldmark__12511_2455206933"/>
      <w:bookmarkStart w:id="354" w:name="__Fieldmark__1364_1357737269"/>
      <w:bookmarkStart w:id="355" w:name="__Fieldmark__66_4026421329"/>
      <w:bookmarkEnd w:id="353"/>
      <w:bookmarkEnd w:id="354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     </w:t>
            </w: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fldChar w:fldCharType="end"/>
            </w:r>
            <w:bookmarkStart w:id="356" w:name="__Fieldmark__12511_24552069331"/>
            <w:bookmarkEnd w:id="352"/>
            <w:bookmarkEnd w:id="355"/>
            <w:bookmarkEnd w:id="356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6"/>
                <w:szCs w:val="16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  <w:rPr>
          <w:rFonts w:cs="Trebuchet MS"/>
          <w:sz w:val="16"/>
          <w:szCs w:val="16"/>
          <w:lang w:val="gl-ES"/>
        </w:rPr>
      </w:pPr>
    </w:p>
    <w:tbl>
      <w:tblPr>
        <w:tblW w:w="0" w:type="auto"/>
        <w:tblInd w:w="42" w:type="dxa"/>
        <w:tblLayout w:type="fixed"/>
        <w:tblCellMar>
          <w:left w:w="52" w:type="dxa"/>
          <w:right w:w="57" w:type="dxa"/>
        </w:tblCellMar>
        <w:tblLook w:val="0000" w:firstRow="0" w:lastRow="0" w:firstColumn="0" w:lastColumn="0" w:noHBand="0" w:noVBand="0"/>
      </w:tblPr>
      <w:tblGrid>
        <w:gridCol w:w="10783"/>
      </w:tblGrid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/>
                <w:sz w:val="16"/>
                <w:szCs w:val="16"/>
                <w:lang w:val="gl-ES"/>
              </w:rPr>
              <w:t>I.3. Gastos con cargo á achega da empresa 2</w:t>
            </w: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napToGrid w:val="0"/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tbl>
            <w:tblPr>
              <w:tblW w:w="0" w:type="auto"/>
              <w:tblLayout w:type="fixed"/>
              <w:tblCellMar>
                <w:left w:w="98" w:type="dxa"/>
              </w:tblCellMar>
              <w:tblLook w:val="0000" w:firstRow="0" w:lastRow="0" w:firstColumn="0" w:lastColumn="0" w:noHBand="0" w:noVBand="0"/>
            </w:tblPr>
            <w:tblGrid>
              <w:gridCol w:w="4648"/>
              <w:gridCol w:w="2089"/>
            </w:tblGrid>
            <w:tr w:rsidR="00000000">
              <w:trPr>
                <w:trHeight w:val="170"/>
              </w:trPr>
              <w:tc>
                <w:tcPr>
                  <w:tcW w:w="4648" w:type="dxa"/>
                  <w:vMerge w:val="restart"/>
                  <w:tcBorders>
                    <w:top w:val="single" w:sz="4" w:space="0" w:color="00CCFF"/>
                    <w:lef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  <w:spacing w:line="100" w:lineRule="atLeast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Concepto</w:t>
                  </w:r>
                </w:p>
              </w:tc>
              <w:tc>
                <w:tcPr>
                  <w:tcW w:w="208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tabs>
                      <w:tab w:val="left" w:pos="-720"/>
                    </w:tabs>
                    <w:suppressAutoHyphens w:val="0"/>
                    <w:spacing w:before="40" w:after="0" w:line="240" w:lineRule="auto"/>
                    <w:ind w:left="-108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EMPRESA 2</w:t>
                  </w:r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vMerge/>
                  <w:tcBorders>
                    <w:top w:val="single" w:sz="4" w:space="0" w:color="00CCFF"/>
                    <w:lef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snapToGrid w:val="0"/>
                  </w:pPr>
                </w:p>
              </w:tc>
              <w:tc>
                <w:tcPr>
                  <w:tcW w:w="2089" w:type="dxa"/>
                  <w:tcBorders>
                    <w:top w:val="single" w:sz="4" w:space="0" w:color="00CCFF"/>
                    <w:left w:val="single" w:sz="4" w:space="0" w:color="00CCFF"/>
                    <w:bottom w:val="single" w:sz="4" w:space="0" w:color="00B0F0"/>
                    <w:right w:val="single" w:sz="4" w:space="0" w:color="00CCFF"/>
                  </w:tcBorders>
                  <w:shd w:val="clear" w:color="auto" w:fill="FFFFFF"/>
                  <w:vAlign w:val="center"/>
                </w:tcPr>
                <w:p w:rsidR="00000000" w:rsidRDefault="005F0402">
                  <w:pPr>
                    <w:tabs>
                      <w:tab w:val="left" w:pos="-720"/>
                    </w:tabs>
                    <w:suppressAutoHyphens w:val="0"/>
                    <w:spacing w:before="40" w:after="0" w:line="240" w:lineRule="auto"/>
                    <w:ind w:left="-108"/>
                    <w:jc w:val="center"/>
                  </w:pPr>
                  <w:r>
                    <w:rPr>
                      <w:b/>
                      <w:spacing w:val="-2"/>
                      <w:sz w:val="16"/>
                      <w:szCs w:val="16"/>
                      <w:lang w:val="gl-ES" w:eastAsia="gl-ES"/>
                    </w:rPr>
                    <w:t>Custo estimado (€)</w:t>
                  </w:r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4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Persoal</w:t>
                  </w:r>
                </w:p>
              </w:tc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  <w:rPr>
                      <w:rFonts w:cs="Trebuchet MS"/>
                      <w:sz w:val="16"/>
                      <w:szCs w:val="16"/>
                      <w:lang w:val="gl-ES"/>
                    </w:rPr>
                  </w:pPr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</w:pPr>
                  <w:r>
                    <w:rPr>
                      <w:rFonts w:cs="Calibri"/>
                      <w:sz w:val="16"/>
                      <w:szCs w:val="16"/>
                      <w:lang w:val="gl-ES"/>
                    </w:rPr>
                    <w:t xml:space="preserve">                                                                                     </w:t>
                  </w: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1.1. Persoal propio</w:t>
                  </w:r>
                </w:p>
              </w:tc>
              <w:bookmarkStart w:id="357" w:name="__Fieldmark__5247_4276453512"/>
              <w:bookmarkStart w:id="358" w:name="__Fieldmark__12536_2455206933"/>
              <w:bookmarkStart w:id="359" w:name="__Fieldmark__1391_1357737269"/>
              <w:bookmarkStart w:id="360" w:name="__Fieldmark__67_4026421329"/>
              <w:bookmarkEnd w:id="358"/>
              <w:bookmarkEnd w:id="35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61" w:name="__Fieldmark__12536_24552069331"/>
                  <w:bookmarkEnd w:id="357"/>
                  <w:bookmarkEnd w:id="360"/>
                  <w:bookmarkEnd w:id="36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1.2. Persoal adicion</w:t>
                  </w: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al</w:t>
                  </w:r>
                </w:p>
              </w:tc>
              <w:bookmarkStart w:id="362" w:name="__Fieldmark__5264_4276453512"/>
              <w:bookmarkStart w:id="363" w:name="__Fieldmark__12545_2455206933"/>
              <w:bookmarkStart w:id="364" w:name="__Fieldmark__1403_1357737269"/>
              <w:bookmarkStart w:id="365" w:name="__Fieldmark__68_4026421329"/>
              <w:bookmarkEnd w:id="363"/>
              <w:bookmarkEnd w:id="36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66" w:name="__Fieldmark__12545_24552069331"/>
                  <w:bookmarkEnd w:id="362"/>
                  <w:bookmarkEnd w:id="365"/>
                  <w:bookmarkEnd w:id="36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Custos indirectos (10% dos custos de persoal)</w:t>
                  </w:r>
                </w:p>
              </w:tc>
              <w:bookmarkStart w:id="367" w:name="__Fieldmark__5281_4276453512"/>
              <w:bookmarkStart w:id="368" w:name="__Fieldmark__12554_2455206933"/>
              <w:bookmarkStart w:id="369" w:name="__Fieldmark__1415_1357737269"/>
              <w:bookmarkStart w:id="370" w:name="__Fieldmark__69_4026421329"/>
              <w:bookmarkEnd w:id="368"/>
              <w:bookmarkEnd w:id="36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71" w:name="__Fieldmark__12554_24552069331"/>
                  <w:bookmarkEnd w:id="367"/>
                  <w:bookmarkEnd w:id="370"/>
                  <w:bookmarkEnd w:id="37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4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Equipamento e material instrumental de nova adquisición</w:t>
                  </w:r>
                </w:p>
              </w:tc>
              <w:bookmarkStart w:id="372" w:name="__Fieldmark__5298_4276453512"/>
              <w:bookmarkStart w:id="373" w:name="__Fieldmark__12563_2455206933"/>
              <w:bookmarkStart w:id="374" w:name="__Fieldmark__1427_1357737269"/>
              <w:bookmarkStart w:id="375" w:name="__Fieldmark__70_4026421329"/>
              <w:bookmarkEnd w:id="373"/>
              <w:bookmarkEnd w:id="37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76" w:name="__Fieldmark__12563_24552069331"/>
                  <w:bookmarkEnd w:id="372"/>
                  <w:bookmarkEnd w:id="375"/>
                  <w:bookmarkEnd w:id="37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4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Materiais, subministracións e produtos similares</w:t>
                  </w:r>
                </w:p>
              </w:tc>
              <w:bookmarkStart w:id="377" w:name="__Fieldmark__5315_4276453512"/>
              <w:bookmarkStart w:id="378" w:name="__Fieldmark__12572_2455206933"/>
              <w:bookmarkStart w:id="379" w:name="__Fieldmark__1439_1357737269"/>
              <w:bookmarkStart w:id="380" w:name="__Fieldmark__71_4026421329"/>
              <w:bookmarkEnd w:id="378"/>
              <w:bookmarkEnd w:id="37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81" w:name="__Fieldmark__12572_24552069331"/>
                  <w:bookmarkEnd w:id="377"/>
                  <w:bookmarkEnd w:id="380"/>
                  <w:bookmarkEnd w:id="38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4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Subcontratacións</w:t>
                  </w:r>
                </w:p>
              </w:tc>
              <w:bookmarkStart w:id="382" w:name="__Fieldmark__5332_4276453512"/>
              <w:bookmarkStart w:id="383" w:name="__Fieldmark__12581_2455206933"/>
              <w:bookmarkStart w:id="384" w:name="__Fieldmark__1451_1357737269"/>
              <w:bookmarkStart w:id="385" w:name="__Fieldmark__72_4026421329"/>
              <w:bookmarkEnd w:id="383"/>
              <w:bookmarkEnd w:id="38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86" w:name="__Fieldmark__12581_24552069331"/>
                  <w:bookmarkEnd w:id="382"/>
                  <w:bookmarkEnd w:id="385"/>
                  <w:bookmarkEnd w:id="38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4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Actuación de promoción e difusión</w:t>
                  </w:r>
                </w:p>
              </w:tc>
              <w:bookmarkStart w:id="387" w:name="__Fieldmark__5349_4276453512"/>
              <w:bookmarkStart w:id="388" w:name="__Fieldmark__12590_2455206933"/>
              <w:bookmarkStart w:id="389" w:name="__Fieldmark__1463_1357737269"/>
              <w:bookmarkStart w:id="390" w:name="__Fieldmark__73_4026421329"/>
              <w:bookmarkEnd w:id="388"/>
              <w:bookmarkEnd w:id="38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91" w:name="__Fieldmark__12590_24552069331"/>
                  <w:bookmarkEnd w:id="387"/>
                  <w:bookmarkEnd w:id="390"/>
                  <w:bookmarkEnd w:id="391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pStyle w:val="ListParagraph"/>
                    <w:numPr>
                      <w:ilvl w:val="0"/>
                      <w:numId w:val="4"/>
                    </w:numPr>
                    <w:snapToGrid w:val="0"/>
                    <w:spacing w:after="0" w:line="100" w:lineRule="atLeast"/>
                    <w:ind w:left="166" w:hanging="142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>Custos de viaxe e aloxamento</w:t>
                  </w:r>
                </w:p>
              </w:tc>
              <w:bookmarkStart w:id="392" w:name="__Fieldmark__5366_4276453512"/>
              <w:bookmarkStart w:id="393" w:name="__Fieldmark__12599_2455206933"/>
              <w:bookmarkStart w:id="394" w:name="__Fieldmark__1475_1357737269"/>
              <w:bookmarkStart w:id="395" w:name="__Fieldmark__74_4026421329"/>
              <w:bookmarkEnd w:id="393"/>
              <w:bookmarkEnd w:id="394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396" w:name="__Fieldmark__12599_24552069331"/>
                  <w:bookmarkEnd w:id="392"/>
                  <w:bookmarkEnd w:id="395"/>
                  <w:bookmarkEnd w:id="396"/>
                </w:p>
              </w:tc>
            </w:tr>
            <w:tr w:rsidR="00000000">
              <w:trPr>
                <w:trHeight w:val="170"/>
              </w:trPr>
              <w:tc>
                <w:tcPr>
                  <w:tcW w:w="4648" w:type="dxa"/>
                  <w:tcBorders>
                    <w:top w:val="single" w:sz="4" w:space="0" w:color="00B0F0"/>
                    <w:left w:val="single" w:sz="4" w:space="0" w:color="00CCFF"/>
                    <w:bottom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rPr>
                      <w:rFonts w:cs="Trebuchet MS"/>
                      <w:sz w:val="16"/>
                      <w:szCs w:val="16"/>
                      <w:lang w:val="gl-ES"/>
                    </w:rPr>
                    <w:t xml:space="preserve">TOTAL </w:t>
                  </w:r>
                </w:p>
              </w:tc>
              <w:bookmarkStart w:id="397" w:name="__Fieldmark__5383_4276453512"/>
              <w:bookmarkStart w:id="398" w:name="__Fieldmark__12608_2455206933"/>
              <w:bookmarkStart w:id="399" w:name="__Fieldmark__1487_1357737269"/>
              <w:bookmarkStart w:id="400" w:name="__Fieldmark__75_4026421329"/>
              <w:bookmarkEnd w:id="398"/>
              <w:bookmarkEnd w:id="399"/>
              <w:tc>
                <w:tcPr>
                  <w:tcW w:w="2089" w:type="dxa"/>
                  <w:tcBorders>
                    <w:top w:val="single" w:sz="4" w:space="0" w:color="00B0F0"/>
                    <w:left w:val="single" w:sz="4" w:space="0" w:color="00B0F0"/>
                    <w:bottom w:val="single" w:sz="4" w:space="0" w:color="00B0F0"/>
                    <w:right w:val="single" w:sz="4" w:space="0" w:color="00B0F0"/>
                  </w:tcBorders>
                  <w:shd w:val="clear" w:color="auto" w:fill="FFFFFF"/>
                </w:tcPr>
                <w:p w:rsidR="00000000" w:rsidRDefault="005F0402">
                  <w:pPr>
                    <w:snapToGrid w:val="0"/>
                    <w:spacing w:after="0" w:line="100" w:lineRule="atLeast"/>
                    <w:jc w:val="right"/>
                  </w:pPr>
                  <w:r>
                    <w:fldChar w:fldCharType="begin">
                      <w:ffData>
                        <w:name w:val=""/>
                        <w:enabled/>
                        <w:calcOnExit w:val="0"/>
                        <w:textInput/>
                      </w:ffData>
                    </w:fldChar>
                  </w:r>
                  <w:r>
                    <w:instrText xml:space="preserve"> FORMTEXT </w:instrText>
                  </w:r>
                  <w:r>
                    <w:fldChar w:fldCharType="separate"/>
                  </w:r>
                  <w:r>
                    <w:rPr>
                      <w:rFonts w:cs="Trebuchet MS"/>
                      <w:sz w:val="20"/>
                      <w:lang w:val="gl-ES"/>
                    </w:rPr>
                    <w:t>     </w:t>
                  </w:r>
                  <w:r>
                    <w:rPr>
                      <w:rFonts w:cs="Trebuchet MS"/>
                      <w:sz w:val="20"/>
                      <w:lang w:val="gl-ES"/>
                    </w:rPr>
                    <w:fldChar w:fldCharType="end"/>
                  </w:r>
                  <w:bookmarkStart w:id="401" w:name="__Fieldmark__12608_24552069331"/>
                  <w:bookmarkEnd w:id="397"/>
                  <w:bookmarkEnd w:id="400"/>
                  <w:bookmarkEnd w:id="401"/>
                </w:p>
              </w:tc>
            </w:tr>
          </w:tbl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</w:tc>
      </w:tr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rPr>
                <w:rFonts w:cs="Trebuchet MS"/>
                <w:bCs/>
                <w:sz w:val="16"/>
                <w:szCs w:val="16"/>
                <w:lang w:val="gl-ES"/>
              </w:rPr>
              <w:t>Describir con brevidade os gastos realizados:</w:t>
            </w:r>
          </w:p>
        </w:tc>
      </w:tr>
      <w:bookmarkStart w:id="402" w:name="__Fieldmark__5406_4276453512"/>
      <w:bookmarkStart w:id="403" w:name="__Fieldmark__12665_2455206933"/>
      <w:bookmarkStart w:id="404" w:name="__Fieldmark__1547_1357737269"/>
      <w:bookmarkStart w:id="405" w:name="__Fieldmark__76_4026421329"/>
      <w:bookmarkEnd w:id="403"/>
      <w:bookmarkEnd w:id="404"/>
      <w:tr w:rsidR="00000000">
        <w:trPr>
          <w:cantSplit/>
          <w:trHeight w:val="227"/>
        </w:trPr>
        <w:tc>
          <w:tcPr>
            <w:tcW w:w="10783" w:type="dxa"/>
            <w:tcBorders>
              <w:top w:val="single" w:sz="4" w:space="0" w:color="00CCFF"/>
              <w:left w:val="single" w:sz="4" w:space="0" w:color="00CCFF"/>
              <w:bottom w:val="single" w:sz="4" w:space="0" w:color="00CCFF"/>
              <w:right w:val="single" w:sz="4" w:space="0" w:color="00CCFF"/>
            </w:tcBorders>
            <w:shd w:val="clear" w:color="auto" w:fill="FFFFFF"/>
            <w:vAlign w:val="center"/>
          </w:tcPr>
          <w:p w:rsidR="00000000" w:rsidRDefault="005F0402">
            <w:pPr>
              <w:spacing w:before="60" w:after="0" w:line="100" w:lineRule="atLeast"/>
            </w:pPr>
            <w:r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>
              <w:instrText xml:space="preserve"> FORMTEXT </w:instrText>
            </w:r>
            <w:r>
              <w:fldChar w:fldCharType="separate"/>
            </w: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t>     </w:t>
            </w:r>
            <w:r>
              <w:rPr>
                <w:rFonts w:cs="Trebuchet MS"/>
                <w:b/>
                <w:bCs/>
                <w:sz w:val="18"/>
                <w:szCs w:val="18"/>
                <w:lang w:val="gl-ES"/>
              </w:rPr>
              <w:fldChar w:fldCharType="end"/>
            </w:r>
            <w:bookmarkStart w:id="406" w:name="__Fieldmark__12665_24552069331"/>
            <w:bookmarkEnd w:id="402"/>
            <w:bookmarkEnd w:id="405"/>
            <w:bookmarkEnd w:id="406"/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8"/>
                <w:szCs w:val="18"/>
                <w:lang w:val="gl-ES"/>
              </w:rPr>
            </w:pPr>
          </w:p>
          <w:p w:rsidR="00000000" w:rsidRDefault="005F0402">
            <w:pPr>
              <w:spacing w:before="60" w:after="0" w:line="100" w:lineRule="atLeast"/>
              <w:rPr>
                <w:rFonts w:cs="Trebuchet MS"/>
                <w:b/>
                <w:bCs/>
                <w:sz w:val="16"/>
                <w:szCs w:val="16"/>
                <w:lang w:val="gl-ES"/>
              </w:rPr>
            </w:pPr>
          </w:p>
        </w:tc>
      </w:tr>
    </w:tbl>
    <w:p w:rsidR="00000000" w:rsidRDefault="005F0402">
      <w:pPr>
        <w:spacing w:after="0" w:line="100" w:lineRule="atLeast"/>
      </w:pPr>
    </w:p>
    <w:sectPr w:rsidR="00000000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765" w:right="720" w:bottom="765" w:left="720" w:header="708" w:footer="708" w:gutter="0"/>
      <w:cols w:space="720"/>
      <w:docGrid w:linePitch="360" w:charSpace="-225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00000" w:rsidRDefault="005F0402">
      <w:pPr>
        <w:spacing w:after="0" w:line="240" w:lineRule="auto"/>
      </w:pPr>
      <w:r>
        <w:separator/>
      </w:r>
    </w:p>
  </w:endnote>
  <w:endnote w:type="continuationSeparator" w:id="0">
    <w:p w:rsidR="00000000" w:rsidRDefault="005F04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Microsoft YaHei">
    <w:charset w:val="00"/>
    <w:family w:val="auto"/>
    <w:pitch w:val="variable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5F0402">
    <w:pPr>
      <w:pStyle w:val="Piedepgina"/>
    </w:pPr>
  </w:p>
  <w:p w:rsidR="00000000" w:rsidRDefault="005F0402">
    <w:pPr>
      <w:pStyle w:val="Piedepgina"/>
    </w:pPr>
    <w:r>
      <w:rPr>
        <w:noProof/>
        <w:lang w:eastAsia="es-ES"/>
      </w:rPr>
      <w:drawing>
        <wp:inline distT="0" distB="0" distL="0" distR="0" wp14:anchorId="494BCE08" wp14:editId="7C2BF6B6">
          <wp:extent cx="1153160" cy="572770"/>
          <wp:effectExtent l="0" t="0" r="0" b="0"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49" t="-102" r="-49" b="-102"/>
                  <a:stretch>
                    <a:fillRect/>
                  </a:stretch>
                </pic:blipFill>
                <pic:spPr bwMode="auto">
                  <a:xfrm>
                    <a:off x="0" y="0"/>
                    <a:ext cx="1153160" cy="57277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5F0402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00000" w:rsidRDefault="005F0402">
      <w:pPr>
        <w:spacing w:after="0" w:line="240" w:lineRule="auto"/>
      </w:pPr>
      <w:r>
        <w:separator/>
      </w:r>
    </w:p>
  </w:footnote>
  <w:footnote w:type="continuationSeparator" w:id="0">
    <w:p w:rsidR="00000000" w:rsidRDefault="005F04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118" w:type="dxa"/>
      </w:tblCellMar>
      <w:tblLook w:val="0000" w:firstRow="0" w:lastRow="0" w:firstColumn="0" w:lastColumn="0" w:noHBand="0" w:noVBand="0"/>
    </w:tblPr>
    <w:tblGrid>
      <w:gridCol w:w="3535"/>
      <w:gridCol w:w="3535"/>
      <w:gridCol w:w="3536"/>
    </w:tblGrid>
    <w:tr w:rsidR="00000000">
      <w:tc>
        <w:tcPr>
          <w:tcW w:w="3535" w:type="dxa"/>
          <w:shd w:val="clear" w:color="auto" w:fill="FFFFFF"/>
          <w:vAlign w:val="center"/>
        </w:tcPr>
        <w:p w:rsidR="00000000" w:rsidRDefault="005F0402">
          <w:pPr>
            <w:pStyle w:val="Encabezado"/>
            <w:jc w:val="both"/>
          </w:pPr>
          <w:r>
            <w:rPr>
              <w:noProof/>
              <w:lang w:eastAsia="es-ES"/>
            </w:rPr>
            <w:drawing>
              <wp:inline distT="0" distB="0" distL="0" distR="0" wp14:anchorId="0993FE6E" wp14:editId="0D9488B3">
                <wp:extent cx="1327785" cy="318135"/>
                <wp:effectExtent l="0" t="0" r="0" b="0"/>
                <wp:docPr id="1" name="Imagen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3" t="-17" r="-3" b="-1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785" cy="31813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35" w:type="dxa"/>
          <w:shd w:val="clear" w:color="auto" w:fill="FFFFFF"/>
          <w:vAlign w:val="center"/>
        </w:tcPr>
        <w:p w:rsidR="00000000" w:rsidRDefault="005F0402">
          <w:pPr>
            <w:pStyle w:val="Encabezado"/>
            <w:jc w:val="center"/>
          </w:pPr>
          <w:r>
            <w:rPr>
              <w:noProof/>
              <w:lang w:eastAsia="es-ES"/>
            </w:rPr>
            <w:drawing>
              <wp:inline distT="0" distB="0" distL="0" distR="0" wp14:anchorId="164CF11E" wp14:editId="20CADC09">
                <wp:extent cx="787400" cy="413385"/>
                <wp:effectExtent l="0" t="0" r="0" b="0"/>
                <wp:docPr id="2" name="Imagen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2" t="-3" r="-2" b="-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87400" cy="41338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36" w:type="dxa"/>
          <w:shd w:val="clear" w:color="auto" w:fill="FFFFFF"/>
          <w:vAlign w:val="center"/>
        </w:tcPr>
        <w:p w:rsidR="00000000" w:rsidRDefault="005F0402">
          <w:pPr>
            <w:pStyle w:val="Encabezado"/>
            <w:jc w:val="right"/>
            <w:rPr>
              <w:rFonts w:cs="Calibri"/>
              <w:lang w:val="gl-ES" w:eastAsia="gl-ES"/>
            </w:rPr>
          </w:pPr>
          <w:r>
            <w:rPr>
              <w:noProof/>
              <w:lang w:eastAsia="es-ES"/>
            </w:rPr>
            <w:drawing>
              <wp:inline distT="0" distB="0" distL="0" distR="0" wp14:anchorId="21681615" wp14:editId="3123E66E">
                <wp:extent cx="1749425" cy="508635"/>
                <wp:effectExtent l="0" t="0" r="0" b="0"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1" t="-37" r="-11" b="-37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749425" cy="50863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000000" w:rsidRDefault="005F0402">
    <w:pPr>
      <w:pStyle w:val="Encabezado"/>
    </w:pPr>
    <w:r>
      <w:rPr>
        <w:rFonts w:cs="Calibri"/>
        <w:lang w:val="gl-ES" w:eastAsia="gl-ES"/>
      </w:rPr>
      <w:t xml:space="preserve">                                                                    </w:t>
    </w:r>
  </w:p>
  <w:p w:rsidR="00000000" w:rsidRDefault="005F0402">
    <w:pPr>
      <w:pStyle w:val="Encabezado"/>
      <w:rPr>
        <w:lang w:val="en-US" w:eastAsia="en-US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0000" w:rsidRDefault="005F040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080" w:hanging="72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080" w:hanging="72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4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440" w:hanging="108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440" w:hanging="1080"/>
      </w:pPr>
    </w:lvl>
  </w:abstractNum>
  <w:abstractNum w:abstractNumId="1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2">
    <w:nsid w:val="00000003"/>
    <w:multiLevelType w:val="multi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144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252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396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5040" w:hanging="72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6120" w:hanging="72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756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8640" w:hanging="108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9720" w:hanging="1080"/>
      </w:pPr>
    </w:lvl>
  </w:abstractNum>
  <w:abstractNum w:abstractNumId="3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decimal"/>
      <w:lvlText w:val="%1.%2."/>
      <w:lvlJc w:val="left"/>
      <w:pPr>
        <w:tabs>
          <w:tab w:val="num" w:pos="0"/>
        </w:tabs>
        <w:ind w:left="3900" w:hanging="360"/>
      </w:p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080" w:hanging="360"/>
      </w:p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620" w:hanging="72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3800" w:hanging="72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6980" w:hanging="72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577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577" w:hanging="108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8577" w:hanging="1080"/>
      </w:pPr>
    </w:lvl>
  </w:abstractNum>
  <w:abstractNum w:abstractNumId="4">
    <w:nsid w:val="00000005"/>
    <w:multiLevelType w:val="multilevel"/>
    <w:tmpl w:val="00000005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forms" w:formatting="1" w:enforcement="1" w:cryptProviderType="rsaFull" w:cryptAlgorithmClass="hash" w:cryptAlgorithmType="typeAny" w:cryptAlgorithmSid="4" w:cryptSpinCount="100000" w:hash="F6nrXGvT2UI83joy4RbPIBcMx/8=" w:salt="uQp+fADD7Kfq/ozuNqWtAA=="/>
  <w:defaultTabStop w:val="708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0402"/>
    <w:rsid w:val="005F0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/>
      <w:color w:val="00000A"/>
      <w:kern w:val="1"/>
      <w:sz w:val="22"/>
      <w:szCs w:val="22"/>
      <w:lang w:eastAsia="zh-C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efaultParagraphFont">
    <w:name w:val="Default Paragraph Font"/>
  </w:style>
  <w:style w:type="character" w:customStyle="1" w:styleId="TextodegloboCar">
    <w:name w:val="Texto de globo Car"/>
    <w:rPr>
      <w:rFonts w:ascii="Tahoma" w:hAnsi="Tahoma" w:cs="Tahoma"/>
      <w:sz w:val="16"/>
      <w:szCs w:val="16"/>
      <w:lang w:eastAsia="zh-CN"/>
    </w:rPr>
  </w:style>
  <w:style w:type="character" w:customStyle="1" w:styleId="EncabezadoCar">
    <w:name w:val="Encabezado Car"/>
    <w:rPr>
      <w:rFonts w:ascii="Calibri" w:hAnsi="Calibri" w:cs="Times New Roman"/>
      <w:lang w:eastAsia="zh-CN"/>
    </w:rPr>
  </w:style>
  <w:style w:type="character" w:customStyle="1" w:styleId="PiedepginaCar">
    <w:name w:val="Pie de página Car"/>
    <w:rPr>
      <w:rFonts w:ascii="Calibri" w:hAnsi="Calibri" w:cs="Times New Roman"/>
      <w:lang w:eastAsia="zh-CN"/>
    </w:rPr>
  </w:style>
  <w:style w:type="character" w:customStyle="1" w:styleId="annotationreference">
    <w:name w:val="annotation reference"/>
    <w:rPr>
      <w:rFonts w:cs="Times New Roman"/>
      <w:sz w:val="16"/>
      <w:szCs w:val="16"/>
    </w:rPr>
  </w:style>
  <w:style w:type="character" w:customStyle="1" w:styleId="TextocomentarioCar">
    <w:name w:val="Texto comentario Car"/>
    <w:rPr>
      <w:rFonts w:cs="Times New Roman"/>
      <w:sz w:val="20"/>
      <w:szCs w:val="20"/>
      <w:lang w:val="es-ES" w:eastAsia="zh-CN"/>
    </w:rPr>
  </w:style>
  <w:style w:type="character" w:customStyle="1" w:styleId="AsuntodelcomentarioCar">
    <w:name w:val="Asunto del comentario Car"/>
    <w:rPr>
      <w:rFonts w:cs="Times New Roman"/>
      <w:b/>
      <w:bCs/>
      <w:sz w:val="20"/>
      <w:szCs w:val="20"/>
      <w:lang w:val="es-ES" w:eastAsia="zh-CN"/>
    </w:rPr>
  </w:style>
  <w:style w:type="character" w:customStyle="1" w:styleId="ListLabel1">
    <w:name w:val="ListLabel 1"/>
    <w:rPr>
      <w:rFonts w:cs="Times New Roman"/>
    </w:rPr>
  </w:style>
  <w:style w:type="character" w:customStyle="1" w:styleId="ListLabel2">
    <w:name w:val="ListLabel 2"/>
    <w:rPr>
      <w:rFonts w:cs="Times New Roman"/>
    </w:rPr>
  </w:style>
  <w:style w:type="character" w:customStyle="1" w:styleId="ListLabel3">
    <w:name w:val="ListLabel 3"/>
    <w:rPr>
      <w:rFonts w:cs="Times New Roman"/>
    </w:rPr>
  </w:style>
  <w:style w:type="character" w:customStyle="1" w:styleId="ListLabel4">
    <w:name w:val="ListLabel 4"/>
    <w:rPr>
      <w:rFonts w:cs="Times New Roman"/>
    </w:rPr>
  </w:style>
  <w:style w:type="character" w:customStyle="1" w:styleId="ListLabel5">
    <w:name w:val="ListLabel 5"/>
    <w:rPr>
      <w:rFonts w:cs="Times New Roman"/>
    </w:rPr>
  </w:style>
  <w:style w:type="character" w:customStyle="1" w:styleId="ListLabel6">
    <w:name w:val="ListLabel 6"/>
    <w:rPr>
      <w:rFonts w:cs="Times New Roman"/>
    </w:rPr>
  </w:style>
  <w:style w:type="character" w:customStyle="1" w:styleId="ListLabel7">
    <w:name w:val="ListLabel 7"/>
    <w:rPr>
      <w:rFonts w:cs="Times New Roman"/>
    </w:rPr>
  </w:style>
  <w:style w:type="character" w:customStyle="1" w:styleId="ListLabel8">
    <w:name w:val="ListLabel 8"/>
    <w:rPr>
      <w:rFonts w:cs="Times New Roman"/>
    </w:rPr>
  </w:style>
  <w:style w:type="character" w:customStyle="1" w:styleId="ListLabel9">
    <w:name w:val="ListLabel 9"/>
    <w:rPr>
      <w:rFonts w:cs="Times New Roman"/>
    </w:rPr>
  </w:style>
  <w:style w:type="character" w:customStyle="1" w:styleId="ListLabel10">
    <w:name w:val="ListLabel 10"/>
    <w:rPr>
      <w:rFonts w:cs="Times New Roman"/>
    </w:rPr>
  </w:style>
  <w:style w:type="character" w:customStyle="1" w:styleId="ListLabel11">
    <w:name w:val="ListLabel 11"/>
    <w:rPr>
      <w:rFonts w:cs="Times New Roman"/>
    </w:rPr>
  </w:style>
  <w:style w:type="character" w:customStyle="1" w:styleId="ListLabel12">
    <w:name w:val="ListLabel 12"/>
    <w:rPr>
      <w:rFonts w:cs="Times New Roman"/>
    </w:rPr>
  </w:style>
  <w:style w:type="character" w:customStyle="1" w:styleId="ListLabel13">
    <w:name w:val="ListLabel 13"/>
    <w:rPr>
      <w:rFonts w:cs="Times New Roman"/>
    </w:rPr>
  </w:style>
  <w:style w:type="character" w:customStyle="1" w:styleId="ListLabel14">
    <w:name w:val="ListLabel 14"/>
    <w:rPr>
      <w:rFonts w:cs="Times New Roman"/>
    </w:rPr>
  </w:style>
  <w:style w:type="character" w:customStyle="1" w:styleId="ListLabel15">
    <w:name w:val="ListLabel 15"/>
    <w:rPr>
      <w:rFonts w:cs="Times New Roman"/>
    </w:rPr>
  </w:style>
  <w:style w:type="character" w:customStyle="1" w:styleId="ListLabel16">
    <w:name w:val="ListLabel 16"/>
    <w:rPr>
      <w:rFonts w:cs="Times New Roman"/>
    </w:rPr>
  </w:style>
  <w:style w:type="character" w:customStyle="1" w:styleId="ListLabel17">
    <w:name w:val="ListLabel 17"/>
    <w:rPr>
      <w:rFonts w:cs="Times New Roman"/>
    </w:rPr>
  </w:style>
  <w:style w:type="character" w:customStyle="1" w:styleId="ListLabel18">
    <w:name w:val="ListLabel 18"/>
    <w:rPr>
      <w:rFonts w:cs="Times New Roman"/>
    </w:rPr>
  </w:style>
  <w:style w:type="character" w:customStyle="1" w:styleId="ListLabel19">
    <w:name w:val="ListLabel 19"/>
    <w:rPr>
      <w:b/>
      <w:sz w:val="18"/>
    </w:rPr>
  </w:style>
  <w:style w:type="character" w:customStyle="1" w:styleId="ListLabel20">
    <w:name w:val="ListLabel 20"/>
    <w:rPr>
      <w:b/>
      <w:sz w:val="18"/>
    </w:rPr>
  </w:style>
  <w:style w:type="character" w:customStyle="1" w:styleId="ListLabel21">
    <w:name w:val="ListLabel 21"/>
    <w:rPr>
      <w:b/>
      <w:sz w:val="18"/>
    </w:rPr>
  </w:style>
  <w:style w:type="character" w:customStyle="1" w:styleId="ListLabel22">
    <w:name w:val="ListLabel 22"/>
    <w:rPr>
      <w:b/>
      <w:sz w:val="18"/>
    </w:rPr>
  </w:style>
  <w:style w:type="character" w:customStyle="1" w:styleId="ListLabel23">
    <w:name w:val="ListLabel 23"/>
    <w:rPr>
      <w:rFonts w:eastAsia="Times New Roman"/>
    </w:rPr>
  </w:style>
  <w:style w:type="paragraph" w:customStyle="1" w:styleId="Ttulo1">
    <w:name w:val="Título1"/>
    <w:basedOn w:val="Normal"/>
    <w:next w:val="Textoindependiente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xtoindependiente">
    <w:name w:val="Body Text"/>
    <w:basedOn w:val="Normal"/>
    <w:pPr>
      <w:spacing w:after="140" w:line="288" w:lineRule="auto"/>
    </w:pPr>
  </w:style>
  <w:style w:type="paragraph" w:styleId="Lista">
    <w:name w:val="List"/>
    <w:basedOn w:val="Textoindependiente"/>
    <w:rPr>
      <w:rFonts w:cs="Arial Unicode MS"/>
    </w:rPr>
  </w:style>
  <w:style w:type="paragraph" w:styleId="Epgraf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Arial Unicode MS"/>
    </w:rPr>
  </w:style>
  <w:style w:type="paragraph" w:styleId="Ttulo">
    <w:name w:val="Title"/>
    <w:basedOn w:val="Normal"/>
    <w:next w:val="Textoindependiente"/>
    <w:qFormat/>
    <w:pPr>
      <w:keepNext/>
      <w:spacing w:before="240" w:after="120"/>
    </w:pPr>
    <w:rPr>
      <w:rFonts w:ascii="Liberation Sans" w:eastAsia="Microsoft YaHei" w:hAnsi="Liberation Sans" w:cs="Arial Unicode MS"/>
      <w:sz w:val="28"/>
      <w:szCs w:val="28"/>
    </w:rPr>
  </w:style>
  <w:style w:type="paragraph" w:customStyle="1" w:styleId="caption">
    <w:name w:val="caption"/>
    <w:basedOn w:val="Normal"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BalloonText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pPr>
      <w:tabs>
        <w:tab w:val="center" w:pos="4252"/>
        <w:tab w:val="right" w:pos="8504"/>
      </w:tabs>
      <w:spacing w:after="0" w:line="240" w:lineRule="auto"/>
    </w:pPr>
    <w:rPr>
      <w:sz w:val="20"/>
      <w:szCs w:val="20"/>
    </w:rPr>
  </w:style>
  <w:style w:type="paragraph" w:styleId="Piedepgina">
    <w:name w:val="footer"/>
    <w:basedOn w:val="Normal"/>
    <w:pPr>
      <w:tabs>
        <w:tab w:val="center" w:pos="4252"/>
        <w:tab w:val="right" w:pos="8504"/>
      </w:tabs>
      <w:spacing w:after="0" w:line="240" w:lineRule="auto"/>
    </w:pPr>
    <w:rPr>
      <w:sz w:val="20"/>
      <w:szCs w:val="20"/>
    </w:rPr>
  </w:style>
  <w:style w:type="paragraph" w:customStyle="1" w:styleId="annotationtext">
    <w:name w:val="annotation text"/>
    <w:basedOn w:val="Normal"/>
    <w:rPr>
      <w:sz w:val="20"/>
      <w:szCs w:val="20"/>
    </w:rPr>
  </w:style>
  <w:style w:type="paragraph" w:customStyle="1" w:styleId="annotationsubject">
    <w:name w:val="annotation subject"/>
    <w:basedOn w:val="annotationtext"/>
    <w:rPr>
      <w:b/>
      <w:bCs/>
    </w:rPr>
  </w:style>
  <w:style w:type="paragraph" w:customStyle="1" w:styleId="ListParagraph">
    <w:name w:val="List Paragraph"/>
    <w:basedOn w:val="Normal"/>
    <w:pPr>
      <w:ind w:left="720"/>
      <w:contextualSpacing/>
    </w:pPr>
  </w:style>
  <w:style w:type="paragraph" w:customStyle="1" w:styleId="Contidodetboa">
    <w:name w:val="Contido de táboa"/>
    <w:basedOn w:val="Normal"/>
  </w:style>
  <w:style w:type="paragraph" w:customStyle="1" w:styleId="Ttulodetboa">
    <w:name w:val="Título de táboa"/>
    <w:basedOn w:val="Contidodetboa"/>
  </w:style>
  <w:style w:type="paragraph" w:styleId="Textodeglobo">
    <w:name w:val="Balloon Text"/>
    <w:basedOn w:val="Normal"/>
    <w:link w:val="TextodegloboCar1"/>
    <w:uiPriority w:val="99"/>
    <w:semiHidden/>
    <w:unhideWhenUsed/>
    <w:rsid w:val="005F04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1">
    <w:name w:val="Texto de globo Car1"/>
    <w:basedOn w:val="Fuentedeprrafopredeter"/>
    <w:link w:val="Textodeglobo"/>
    <w:uiPriority w:val="99"/>
    <w:semiHidden/>
    <w:rsid w:val="005F0402"/>
    <w:rPr>
      <w:rFonts w:ascii="Tahoma" w:eastAsia="Calibri" w:hAnsi="Tahoma" w:cs="Tahoma"/>
      <w:color w:val="00000A"/>
      <w:kern w:val="1"/>
      <w:sz w:val="16"/>
      <w:szCs w:val="16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/>
      <w:color w:val="00000A"/>
      <w:kern w:val="1"/>
      <w:sz w:val="22"/>
      <w:szCs w:val="22"/>
      <w:lang w:eastAsia="zh-CN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WW8Num1z0">
    <w:name w:val="WW8Num1z0"/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efaultParagraphFont">
    <w:name w:val="Default Paragraph Font"/>
  </w:style>
  <w:style w:type="character" w:customStyle="1" w:styleId="TextodegloboCar">
    <w:name w:val="Texto de globo Car"/>
    <w:rPr>
      <w:rFonts w:ascii="Tahoma" w:hAnsi="Tahoma" w:cs="Tahoma"/>
      <w:sz w:val="16"/>
      <w:szCs w:val="16"/>
      <w:lang w:eastAsia="zh-CN"/>
    </w:rPr>
  </w:style>
  <w:style w:type="character" w:customStyle="1" w:styleId="EncabezadoCar">
    <w:name w:val="Encabezado Car"/>
    <w:rPr>
      <w:rFonts w:ascii="Calibri" w:hAnsi="Calibri" w:cs="Times New Roman"/>
      <w:lang w:eastAsia="zh-CN"/>
    </w:rPr>
  </w:style>
  <w:style w:type="character" w:customStyle="1" w:styleId="PiedepginaCar">
    <w:name w:val="Pie de página Car"/>
    <w:rPr>
      <w:rFonts w:ascii="Calibri" w:hAnsi="Calibri" w:cs="Times New Roman"/>
      <w:lang w:eastAsia="zh-CN"/>
    </w:rPr>
  </w:style>
  <w:style w:type="character" w:customStyle="1" w:styleId="annotationreference">
    <w:name w:val="annotation reference"/>
    <w:rPr>
      <w:rFonts w:cs="Times New Roman"/>
      <w:sz w:val="16"/>
      <w:szCs w:val="16"/>
    </w:rPr>
  </w:style>
  <w:style w:type="character" w:customStyle="1" w:styleId="TextocomentarioCar">
    <w:name w:val="Texto comentario Car"/>
    <w:rPr>
      <w:rFonts w:cs="Times New Roman"/>
      <w:sz w:val="20"/>
      <w:szCs w:val="20"/>
      <w:lang w:val="es-ES" w:eastAsia="zh-CN"/>
    </w:rPr>
  </w:style>
  <w:style w:type="character" w:customStyle="1" w:styleId="AsuntodelcomentarioCar">
    <w:name w:val="Asunto del comentario Car"/>
    <w:rPr>
      <w:rFonts w:cs="Times New Roman"/>
      <w:b/>
      <w:bCs/>
      <w:sz w:val="20"/>
      <w:szCs w:val="20"/>
      <w:lang w:val="es-ES" w:eastAsia="zh-CN"/>
    </w:rPr>
  </w:style>
  <w:style w:type="character" w:customStyle="1" w:styleId="ListLabel1">
    <w:name w:val="ListLabel 1"/>
    <w:rPr>
      <w:rFonts w:cs="Times New Roman"/>
    </w:rPr>
  </w:style>
  <w:style w:type="character" w:customStyle="1" w:styleId="ListLabel2">
    <w:name w:val="ListLabel 2"/>
    <w:rPr>
      <w:rFonts w:cs="Times New Roman"/>
    </w:rPr>
  </w:style>
  <w:style w:type="character" w:customStyle="1" w:styleId="ListLabel3">
    <w:name w:val="ListLabel 3"/>
    <w:rPr>
      <w:rFonts w:cs="Times New Roman"/>
    </w:rPr>
  </w:style>
  <w:style w:type="character" w:customStyle="1" w:styleId="ListLabel4">
    <w:name w:val="ListLabel 4"/>
    <w:rPr>
      <w:rFonts w:cs="Times New Roman"/>
    </w:rPr>
  </w:style>
  <w:style w:type="character" w:customStyle="1" w:styleId="ListLabel5">
    <w:name w:val="ListLabel 5"/>
    <w:rPr>
      <w:rFonts w:cs="Times New Roman"/>
    </w:rPr>
  </w:style>
  <w:style w:type="character" w:customStyle="1" w:styleId="ListLabel6">
    <w:name w:val="ListLabel 6"/>
    <w:rPr>
      <w:rFonts w:cs="Times New Roman"/>
    </w:rPr>
  </w:style>
  <w:style w:type="character" w:customStyle="1" w:styleId="ListLabel7">
    <w:name w:val="ListLabel 7"/>
    <w:rPr>
      <w:rFonts w:cs="Times New Roman"/>
    </w:rPr>
  </w:style>
  <w:style w:type="character" w:customStyle="1" w:styleId="ListLabel8">
    <w:name w:val="ListLabel 8"/>
    <w:rPr>
      <w:rFonts w:cs="Times New Roman"/>
    </w:rPr>
  </w:style>
  <w:style w:type="character" w:customStyle="1" w:styleId="ListLabel9">
    <w:name w:val="ListLabel 9"/>
    <w:rPr>
      <w:rFonts w:cs="Times New Roman"/>
    </w:rPr>
  </w:style>
  <w:style w:type="character" w:customStyle="1" w:styleId="ListLabel10">
    <w:name w:val="ListLabel 10"/>
    <w:rPr>
      <w:rFonts w:cs="Times New Roman"/>
    </w:rPr>
  </w:style>
  <w:style w:type="character" w:customStyle="1" w:styleId="ListLabel11">
    <w:name w:val="ListLabel 11"/>
    <w:rPr>
      <w:rFonts w:cs="Times New Roman"/>
    </w:rPr>
  </w:style>
  <w:style w:type="character" w:customStyle="1" w:styleId="ListLabel12">
    <w:name w:val="ListLabel 12"/>
    <w:rPr>
      <w:rFonts w:cs="Times New Roman"/>
    </w:rPr>
  </w:style>
  <w:style w:type="character" w:customStyle="1" w:styleId="ListLabel13">
    <w:name w:val="ListLabel 13"/>
    <w:rPr>
      <w:rFonts w:cs="Times New Roman"/>
    </w:rPr>
  </w:style>
  <w:style w:type="character" w:customStyle="1" w:styleId="ListLabel14">
    <w:name w:val="ListLabel 14"/>
    <w:rPr>
      <w:rFonts w:cs="Times New Roman"/>
    </w:rPr>
  </w:style>
  <w:style w:type="character" w:customStyle="1" w:styleId="ListLabel15">
    <w:name w:val="ListLabel 15"/>
    <w:rPr>
      <w:rFonts w:cs="Times New Roman"/>
    </w:rPr>
  </w:style>
  <w:style w:type="character" w:customStyle="1" w:styleId="ListLabel16">
    <w:name w:val="ListLabel 16"/>
    <w:rPr>
      <w:rFonts w:cs="Times New Roman"/>
    </w:rPr>
  </w:style>
  <w:style w:type="character" w:customStyle="1" w:styleId="ListLabel17">
    <w:name w:val="ListLabel 17"/>
    <w:rPr>
      <w:rFonts w:cs="Times New Roman"/>
    </w:rPr>
  </w:style>
  <w:style w:type="character" w:customStyle="1" w:styleId="ListLabel18">
    <w:name w:val="ListLabel 18"/>
    <w:rPr>
      <w:rFonts w:cs="Times New Roman"/>
    </w:rPr>
  </w:style>
  <w:style w:type="character" w:customStyle="1" w:styleId="ListLabel19">
    <w:name w:val="ListLabel 19"/>
    <w:rPr>
      <w:b/>
      <w:sz w:val="18"/>
    </w:rPr>
  </w:style>
  <w:style w:type="character" w:customStyle="1" w:styleId="ListLabel20">
    <w:name w:val="ListLabel 20"/>
    <w:rPr>
      <w:b/>
      <w:sz w:val="18"/>
    </w:rPr>
  </w:style>
  <w:style w:type="character" w:customStyle="1" w:styleId="ListLabel21">
    <w:name w:val="ListLabel 21"/>
    <w:rPr>
      <w:b/>
      <w:sz w:val="18"/>
    </w:rPr>
  </w:style>
  <w:style w:type="character" w:customStyle="1" w:styleId="ListLabel22">
    <w:name w:val="ListLabel 22"/>
    <w:rPr>
      <w:b/>
      <w:sz w:val="18"/>
    </w:rPr>
  </w:style>
  <w:style w:type="character" w:customStyle="1" w:styleId="ListLabel23">
    <w:name w:val="ListLabel 23"/>
    <w:rPr>
      <w:rFonts w:eastAsia="Times New Roman"/>
    </w:rPr>
  </w:style>
  <w:style w:type="paragraph" w:customStyle="1" w:styleId="Ttulo1">
    <w:name w:val="Título1"/>
    <w:basedOn w:val="Normal"/>
    <w:next w:val="Textoindependiente"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Textoindependiente">
    <w:name w:val="Body Text"/>
    <w:basedOn w:val="Normal"/>
    <w:pPr>
      <w:spacing w:after="140" w:line="288" w:lineRule="auto"/>
    </w:pPr>
  </w:style>
  <w:style w:type="paragraph" w:styleId="Lista">
    <w:name w:val="List"/>
    <w:basedOn w:val="Textoindependiente"/>
    <w:rPr>
      <w:rFonts w:cs="Arial Unicode MS"/>
    </w:rPr>
  </w:style>
  <w:style w:type="paragraph" w:styleId="Epgrafe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ndice">
    <w:name w:val="Índice"/>
    <w:basedOn w:val="Normal"/>
    <w:pPr>
      <w:suppressLineNumbers/>
    </w:pPr>
    <w:rPr>
      <w:rFonts w:cs="Arial Unicode MS"/>
    </w:rPr>
  </w:style>
  <w:style w:type="paragraph" w:styleId="Ttulo">
    <w:name w:val="Title"/>
    <w:basedOn w:val="Normal"/>
    <w:next w:val="Textoindependiente"/>
    <w:qFormat/>
    <w:pPr>
      <w:keepNext/>
      <w:spacing w:before="240" w:after="120"/>
    </w:pPr>
    <w:rPr>
      <w:rFonts w:ascii="Liberation Sans" w:eastAsia="Microsoft YaHei" w:hAnsi="Liberation Sans" w:cs="Arial Unicode MS"/>
      <w:sz w:val="28"/>
      <w:szCs w:val="28"/>
    </w:rPr>
  </w:style>
  <w:style w:type="paragraph" w:customStyle="1" w:styleId="caption">
    <w:name w:val="caption"/>
    <w:basedOn w:val="Normal"/>
    <w:pPr>
      <w:suppressLineNumbers/>
      <w:spacing w:before="120" w:after="120"/>
    </w:pPr>
    <w:rPr>
      <w:rFonts w:cs="Arial Unicode MS"/>
      <w:i/>
      <w:iCs/>
      <w:sz w:val="24"/>
      <w:szCs w:val="24"/>
    </w:rPr>
  </w:style>
  <w:style w:type="paragraph" w:customStyle="1" w:styleId="BalloonText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pPr>
      <w:tabs>
        <w:tab w:val="center" w:pos="4252"/>
        <w:tab w:val="right" w:pos="8504"/>
      </w:tabs>
      <w:spacing w:after="0" w:line="240" w:lineRule="auto"/>
    </w:pPr>
    <w:rPr>
      <w:sz w:val="20"/>
      <w:szCs w:val="20"/>
    </w:rPr>
  </w:style>
  <w:style w:type="paragraph" w:styleId="Piedepgina">
    <w:name w:val="footer"/>
    <w:basedOn w:val="Normal"/>
    <w:pPr>
      <w:tabs>
        <w:tab w:val="center" w:pos="4252"/>
        <w:tab w:val="right" w:pos="8504"/>
      </w:tabs>
      <w:spacing w:after="0" w:line="240" w:lineRule="auto"/>
    </w:pPr>
    <w:rPr>
      <w:sz w:val="20"/>
      <w:szCs w:val="20"/>
    </w:rPr>
  </w:style>
  <w:style w:type="paragraph" w:customStyle="1" w:styleId="annotationtext">
    <w:name w:val="annotation text"/>
    <w:basedOn w:val="Normal"/>
    <w:rPr>
      <w:sz w:val="20"/>
      <w:szCs w:val="20"/>
    </w:rPr>
  </w:style>
  <w:style w:type="paragraph" w:customStyle="1" w:styleId="annotationsubject">
    <w:name w:val="annotation subject"/>
    <w:basedOn w:val="annotationtext"/>
    <w:rPr>
      <w:b/>
      <w:bCs/>
    </w:rPr>
  </w:style>
  <w:style w:type="paragraph" w:customStyle="1" w:styleId="ListParagraph">
    <w:name w:val="List Paragraph"/>
    <w:basedOn w:val="Normal"/>
    <w:pPr>
      <w:ind w:left="720"/>
      <w:contextualSpacing/>
    </w:pPr>
  </w:style>
  <w:style w:type="paragraph" w:customStyle="1" w:styleId="Contidodetboa">
    <w:name w:val="Contido de táboa"/>
    <w:basedOn w:val="Normal"/>
  </w:style>
  <w:style w:type="paragraph" w:customStyle="1" w:styleId="Ttulodetboa">
    <w:name w:val="Título de táboa"/>
    <w:basedOn w:val="Contidodetboa"/>
  </w:style>
  <w:style w:type="paragraph" w:styleId="Textodeglobo">
    <w:name w:val="Balloon Text"/>
    <w:basedOn w:val="Normal"/>
    <w:link w:val="TextodegloboCar1"/>
    <w:uiPriority w:val="99"/>
    <w:semiHidden/>
    <w:unhideWhenUsed/>
    <w:rsid w:val="005F040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1">
    <w:name w:val="Texto de globo Car1"/>
    <w:basedOn w:val="Fuentedeprrafopredeter"/>
    <w:link w:val="Textodeglobo"/>
    <w:uiPriority w:val="99"/>
    <w:semiHidden/>
    <w:rsid w:val="005F0402"/>
    <w:rPr>
      <w:rFonts w:ascii="Tahoma" w:eastAsia="Calibri" w:hAnsi="Tahoma" w:cs="Tahoma"/>
      <w:color w:val="00000A"/>
      <w:kern w:val="1"/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1220</Words>
  <Characters>6712</Characters>
  <Application>Microsoft Office Word</Application>
  <DocSecurity>0</DocSecurity>
  <Lines>55</Lines>
  <Paragraphs>15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López Prado, Estrella</dc:creator>
  <cp:keywords/>
  <cp:lastModifiedBy> </cp:lastModifiedBy>
  <cp:revision>2</cp:revision>
  <cp:lastPrinted>2017-11-14T08:56:00Z</cp:lastPrinted>
  <dcterms:created xsi:type="dcterms:W3CDTF">2017-11-14T08:56:00Z</dcterms:created>
  <dcterms:modified xsi:type="dcterms:W3CDTF">2017-11-14T08:56:00Z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r8>0</vt:r8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